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503EC" w:rsidRPr="00B06A67" w:rsidTr="00D503EC">
        <w:tc>
          <w:tcPr>
            <w:tcW w:w="4785" w:type="dxa"/>
          </w:tcPr>
          <w:p w:rsidR="00D503EC" w:rsidRPr="00B06A67" w:rsidRDefault="00D503EC" w:rsidP="00D503EC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D503EC" w:rsidRPr="00B06A67" w:rsidRDefault="00D503EC" w:rsidP="00D503EC">
            <w:r w:rsidRPr="00B06A67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D503EC" w:rsidRPr="00B06A67" w:rsidRDefault="00D503EC" w:rsidP="00D503EC">
            <w:pPr>
              <w:spacing w:after="200" w:line="276" w:lineRule="auto"/>
            </w:pPr>
            <w:r w:rsidRPr="00B06A67">
              <w:t xml:space="preserve">От </w:t>
            </w:r>
            <w:r w:rsidR="007810B3">
              <w:t>31.08.2024</w:t>
            </w:r>
          </w:p>
        </w:tc>
        <w:tc>
          <w:tcPr>
            <w:tcW w:w="4786" w:type="dxa"/>
          </w:tcPr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D503EC" w:rsidRPr="00B06A67" w:rsidRDefault="00D503EC" w:rsidP="00D503EC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D503EC" w:rsidRPr="00B06A67" w:rsidRDefault="007810B3" w:rsidP="00D503EC">
            <w:pPr>
              <w:tabs>
                <w:tab w:val="left" w:pos="560"/>
              </w:tabs>
              <w:ind w:firstLine="885"/>
            </w:pPr>
            <w:r>
              <w:t>От 31.08.2024</w:t>
            </w:r>
          </w:p>
        </w:tc>
      </w:tr>
    </w:tbl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D503EC" w:rsidRPr="00F83706" w:rsidTr="00D503EC">
        <w:trPr>
          <w:trHeight w:val="344"/>
        </w:trPr>
        <w:tc>
          <w:tcPr>
            <w:tcW w:w="7062" w:type="dxa"/>
            <w:vAlign w:val="bottom"/>
          </w:tcPr>
          <w:p w:rsidR="00D503EC" w:rsidRPr="00F83706" w:rsidRDefault="00D503EC" w:rsidP="00F762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</w:t>
            </w:r>
            <w:r w:rsidR="00F7623D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Физика</w:t>
            </w:r>
          </w:p>
        </w:tc>
      </w:tr>
    </w:tbl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D503EC" w:rsidRPr="00F83706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D503EC" w:rsidRPr="00B8023F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 w:rsidRPr="00B8023F">
        <w:rPr>
          <w:rStyle w:val="26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D503EC" w:rsidRPr="00A134B1" w:rsidRDefault="00D503EC" w:rsidP="00D503EC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D503EC" w:rsidRPr="00A134B1" w:rsidRDefault="00D503EC" w:rsidP="00D503EC">
      <w:pPr>
        <w:ind w:firstLine="851"/>
        <w:jc w:val="center"/>
        <w:rPr>
          <w:b/>
          <w:snapToGrid w:val="0"/>
          <w:sz w:val="28"/>
          <w:szCs w:val="28"/>
        </w:rPr>
      </w:pPr>
    </w:p>
    <w:p w:rsidR="00D503EC" w:rsidRDefault="00D503EC" w:rsidP="00D503EC">
      <w:pPr>
        <w:ind w:firstLine="851"/>
        <w:jc w:val="center"/>
        <w:rPr>
          <w:snapToGrid w:val="0"/>
          <w:sz w:val="28"/>
          <w:szCs w:val="28"/>
        </w:rPr>
      </w:pPr>
    </w:p>
    <w:p w:rsidR="00D503EC" w:rsidRDefault="00D503EC" w:rsidP="00D503EC">
      <w:pPr>
        <w:rPr>
          <w:sz w:val="28"/>
          <w:szCs w:val="28"/>
        </w:rPr>
      </w:pPr>
    </w:p>
    <w:p w:rsidR="00D503EC" w:rsidRDefault="00D503EC" w:rsidP="00D503EC">
      <w:pPr>
        <w:jc w:val="center"/>
        <w:rPr>
          <w:b/>
          <w:sz w:val="28"/>
          <w:szCs w:val="28"/>
        </w:rPr>
      </w:pPr>
    </w:p>
    <w:p w:rsidR="00D503EC" w:rsidRDefault="00D503EC" w:rsidP="00D503EC">
      <w:pPr>
        <w:jc w:val="center"/>
        <w:rPr>
          <w:b/>
          <w:sz w:val="28"/>
          <w:szCs w:val="28"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jc w:val="center"/>
        <w:rPr>
          <w:b/>
        </w:rPr>
      </w:pPr>
    </w:p>
    <w:p w:rsidR="00D503EC" w:rsidRDefault="00D503EC" w:rsidP="00D503EC">
      <w:pPr>
        <w:rPr>
          <w:b/>
        </w:rPr>
      </w:pPr>
    </w:p>
    <w:p w:rsidR="00D503EC" w:rsidRDefault="00D503EC" w:rsidP="00D503EC">
      <w:pPr>
        <w:rPr>
          <w:b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D503EC" w:rsidP="00D503EC">
      <w:pPr>
        <w:jc w:val="center"/>
        <w:rPr>
          <w:sz w:val="28"/>
          <w:szCs w:val="28"/>
        </w:rPr>
      </w:pPr>
    </w:p>
    <w:p w:rsidR="00D503EC" w:rsidRDefault="007810B3" w:rsidP="00D503EC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D503EC">
        <w:rPr>
          <w:sz w:val="28"/>
          <w:szCs w:val="28"/>
        </w:rPr>
        <w:t xml:space="preserve"> г.     </w:t>
      </w:r>
    </w:p>
    <w:p w:rsidR="00F7623D" w:rsidRPr="002F78F8" w:rsidRDefault="00F7623D" w:rsidP="00F7623D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F7623D" w:rsidRDefault="00F7623D" w:rsidP="00F7623D">
      <w:pPr>
        <w:jc w:val="center"/>
        <w:rPr>
          <w:sz w:val="28"/>
          <w:szCs w:val="28"/>
        </w:rPr>
      </w:pPr>
    </w:p>
    <w:p w:rsidR="00F7623D" w:rsidRPr="002F78F8" w:rsidRDefault="00F7623D" w:rsidP="00F7623D">
      <w:pPr>
        <w:jc w:val="center"/>
        <w:rPr>
          <w:color w:val="FF0000"/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</w:t>
      </w:r>
      <w:r>
        <w:rPr>
          <w:sz w:val="28"/>
          <w:szCs w:val="28"/>
        </w:rPr>
        <w:t xml:space="preserve">Физика»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>
        <w:rPr>
          <w:sz w:val="28"/>
          <w:szCs w:val="28"/>
        </w:rPr>
        <w:t>тапредметных</w:t>
      </w:r>
      <w:proofErr w:type="spellEnd"/>
      <w:r>
        <w:rPr>
          <w:sz w:val="28"/>
          <w:szCs w:val="28"/>
        </w:rPr>
        <w:t>) и ФГОС СПО 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МДК 01.01. </w:t>
      </w:r>
      <w:r w:rsidR="00EE6F7B">
        <w:rPr>
          <w:color w:val="FF0000"/>
          <w:sz w:val="28"/>
          <w:szCs w:val="28"/>
        </w:rPr>
        <w:t xml:space="preserve">Устройство </w:t>
      </w:r>
      <w:proofErr w:type="spellStart"/>
      <w:r w:rsidR="00EE6F7B">
        <w:rPr>
          <w:color w:val="FF0000"/>
          <w:sz w:val="28"/>
          <w:szCs w:val="28"/>
        </w:rPr>
        <w:t>автомобилей</w:t>
      </w:r>
      <w:proofErr w:type="gramStart"/>
      <w:r w:rsidR="00EE6F7B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>Т</w:t>
      </w:r>
      <w:proofErr w:type="gramEnd"/>
      <w:r>
        <w:rPr>
          <w:color w:val="FF0000"/>
          <w:sz w:val="28"/>
          <w:szCs w:val="28"/>
        </w:rPr>
        <w:t>ематика</w:t>
      </w:r>
      <w:proofErr w:type="spellEnd"/>
      <w:r>
        <w:rPr>
          <w:color w:val="FF0000"/>
          <w:sz w:val="28"/>
          <w:szCs w:val="28"/>
        </w:rPr>
        <w:t xml:space="preserve"> индивидуальных проектов учитывает специфику получаемой специальности</w:t>
      </w:r>
    </w:p>
    <w:p w:rsidR="00F7623D" w:rsidRDefault="00F7623D" w:rsidP="00F7623D">
      <w:pPr>
        <w:jc w:val="center"/>
        <w:rPr>
          <w:sz w:val="28"/>
          <w:szCs w:val="28"/>
        </w:rPr>
      </w:pPr>
    </w:p>
    <w:p w:rsidR="00F7623D" w:rsidRDefault="00F7623D" w:rsidP="00F7623D">
      <w:pPr>
        <w:jc w:val="center"/>
        <w:rPr>
          <w:sz w:val="28"/>
          <w:szCs w:val="28"/>
        </w:rPr>
      </w:pP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Хафизова Ч. Р. - преподаватель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</w:p>
    <w:p w:rsidR="00F7623D" w:rsidRDefault="00F7623D" w:rsidP="00F7623D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 1 от 31.08.2024г</w:t>
      </w:r>
    </w:p>
    <w:p w:rsidR="00F7623D" w:rsidRDefault="00F7623D" w:rsidP="00F7623D">
      <w:pPr>
        <w:pStyle w:val="Default"/>
        <w:ind w:firstLine="851"/>
        <w:jc w:val="both"/>
        <w:rPr>
          <w:sz w:val="28"/>
          <w:szCs w:val="28"/>
        </w:rPr>
      </w:pPr>
    </w:p>
    <w:p w:rsidR="00F7623D" w:rsidRDefault="00F7623D" w:rsidP="00F7623D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>
      <w:pPr>
        <w:pStyle w:val="a3"/>
        <w:rPr>
          <w:rFonts w:ascii="Times New Roman" w:hAnsi="Times New Roman"/>
          <w:sz w:val="28"/>
          <w:szCs w:val="28"/>
        </w:rPr>
      </w:pPr>
    </w:p>
    <w:p w:rsidR="00D503EC" w:rsidRDefault="00D503EC" w:rsidP="00D503EC"/>
    <w:p w:rsidR="00D503EC" w:rsidRDefault="00D503EC" w:rsidP="00D503EC"/>
    <w:p w:rsidR="00D503EC" w:rsidRDefault="00D503EC" w:rsidP="00D503EC"/>
    <w:p w:rsidR="00D503EC" w:rsidRDefault="00D503EC" w:rsidP="00D503EC"/>
    <w:p w:rsidR="00D503EC" w:rsidRDefault="00D503EC" w:rsidP="00D503EC"/>
    <w:p w:rsidR="00D503EC" w:rsidRPr="0004133E" w:rsidRDefault="00D503EC" w:rsidP="00D503EC"/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Default="00D503EC" w:rsidP="00D503EC"/>
    <w:p w:rsidR="00D503EC" w:rsidRDefault="00D503EC" w:rsidP="00D503EC"/>
    <w:p w:rsidR="00D503EC" w:rsidRPr="00282E44" w:rsidRDefault="00D503EC" w:rsidP="00D503EC"/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503EC" w:rsidRPr="005C179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D503EC" w:rsidRPr="005C1794" w:rsidRDefault="00D503EC" w:rsidP="00D503EC"/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D503EC" w:rsidRPr="005C1794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503EC" w:rsidRPr="005C1794" w:rsidTr="00D503EC">
        <w:trPr>
          <w:trHeight w:val="670"/>
        </w:trPr>
        <w:tc>
          <w:tcPr>
            <w:tcW w:w="7668" w:type="dxa"/>
            <w:shd w:val="clear" w:color="auto" w:fill="auto"/>
          </w:tcPr>
          <w:p w:rsidR="00D503EC" w:rsidRPr="00CE6E9A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D503EC" w:rsidRPr="006F5F6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503EC" w:rsidRPr="005C1794" w:rsidTr="00D503EC">
        <w:tc>
          <w:tcPr>
            <w:tcW w:w="7668" w:type="dxa"/>
            <w:shd w:val="clear" w:color="auto" w:fill="auto"/>
          </w:tcPr>
          <w:p w:rsidR="00D503EC" w:rsidRPr="005C1794" w:rsidRDefault="00D503EC" w:rsidP="00D503E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D503EC" w:rsidRPr="00BE5AC2" w:rsidRDefault="00D503EC" w:rsidP="00D503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503EC" w:rsidRPr="005C1794" w:rsidRDefault="00D503EC" w:rsidP="00D50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D503EC" w:rsidRPr="005C1794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D503EC" w:rsidRPr="00B9587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D503EC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val="tt-RU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 </w:t>
      </w:r>
    </w:p>
    <w:p w:rsidR="00D503EC" w:rsidRPr="00B8023F" w:rsidRDefault="00D503EC" w:rsidP="00D503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8023F">
        <w:rPr>
          <w:rStyle w:val="26"/>
          <w:rFonts w:eastAsia="Arial Unicode MS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D503EC" w:rsidRPr="00376E5E" w:rsidRDefault="00D503EC" w:rsidP="00D503EC">
      <w:pPr>
        <w:shd w:val="clear" w:color="auto" w:fill="FFFFFF"/>
        <w:spacing w:line="322" w:lineRule="exact"/>
        <w:jc w:val="both"/>
        <w:rPr>
          <w:sz w:val="28"/>
          <w:szCs w:val="28"/>
        </w:rPr>
      </w:pPr>
    </w:p>
    <w:p w:rsidR="00D503EC" w:rsidRPr="00BE4D0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</w:t>
      </w:r>
      <w:proofErr w:type="spellStart"/>
      <w:r>
        <w:rPr>
          <w:b/>
          <w:sz w:val="28"/>
          <w:szCs w:val="28"/>
        </w:rPr>
        <w:t>программы</w:t>
      </w:r>
      <w:proofErr w:type="gramStart"/>
      <w:r>
        <w:rPr>
          <w:b/>
          <w:sz w:val="28"/>
          <w:szCs w:val="28"/>
        </w:rPr>
        <w:t>:</w:t>
      </w:r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исциплина</w:t>
      </w:r>
      <w:proofErr w:type="spellEnd"/>
      <w:r>
        <w:rPr>
          <w:sz w:val="28"/>
          <w:szCs w:val="28"/>
        </w:rPr>
        <w:t xml:space="preserve"> входит в общеобразовательный цикл.</w:t>
      </w:r>
    </w:p>
    <w:p w:rsidR="00D503EC" w:rsidRPr="000929DA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03EC" w:rsidRPr="00602F33" w:rsidRDefault="00D503EC" w:rsidP="00D503EC">
      <w:pPr>
        <w:pStyle w:val="afd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D503EC" w:rsidRPr="0009733D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E23A5B">
        <w:rPr>
          <w:color w:val="000000"/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D503EC" w:rsidRPr="00E23A5B" w:rsidRDefault="00D503EC" w:rsidP="00D503E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lastRenderedPageBreak/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D503EC" w:rsidRDefault="00D503EC" w:rsidP="00D503EC">
      <w:pPr>
        <w:spacing w:after="200"/>
        <w:ind w:left="-207"/>
        <w:rPr>
          <w:b/>
          <w:sz w:val="28"/>
          <w:szCs w:val="28"/>
        </w:rPr>
      </w:pPr>
    </w:p>
    <w:p w:rsidR="00D503EC" w:rsidRPr="002D0952" w:rsidRDefault="00D503EC" w:rsidP="00D503EC">
      <w:pPr>
        <w:spacing w:after="200"/>
        <w:ind w:left="-207"/>
        <w:rPr>
          <w:i/>
          <w:sz w:val="28"/>
          <w:szCs w:val="28"/>
        </w:rPr>
      </w:pPr>
      <w:r w:rsidRPr="002D0952">
        <w:rPr>
          <w:b/>
          <w:sz w:val="28"/>
          <w:szCs w:val="28"/>
        </w:rPr>
        <w:t xml:space="preserve">1.4. </w:t>
      </w:r>
      <w:r w:rsidRPr="002D0952">
        <w:rPr>
          <w:i/>
          <w:sz w:val="28"/>
          <w:szCs w:val="28"/>
        </w:rPr>
        <w:t xml:space="preserve">В результате освоения дисциплины </w:t>
      </w:r>
      <w:proofErr w:type="gramStart"/>
      <w:r w:rsidRPr="002D0952">
        <w:rPr>
          <w:i/>
          <w:sz w:val="28"/>
          <w:szCs w:val="28"/>
        </w:rPr>
        <w:t>обучающийся</w:t>
      </w:r>
      <w:proofErr w:type="gramEnd"/>
      <w:r w:rsidRPr="002D0952">
        <w:rPr>
          <w:i/>
          <w:sz w:val="28"/>
          <w:szCs w:val="28"/>
        </w:rPr>
        <w:t xml:space="preserve"> осваивает элементы компетенций:</w:t>
      </w:r>
    </w:p>
    <w:p w:rsidR="00D503EC" w:rsidRPr="000A7629" w:rsidRDefault="00D503EC" w:rsidP="00D503EC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03</w:t>
      </w:r>
      <w:proofErr w:type="gramStart"/>
      <w:r w:rsidRPr="000A7629">
        <w:rPr>
          <w:sz w:val="28"/>
          <w:szCs w:val="28"/>
        </w:rPr>
        <w:tab/>
        <w:t>П</w:t>
      </w:r>
      <w:proofErr w:type="gramEnd"/>
      <w:r w:rsidRPr="000A7629">
        <w:rPr>
          <w:sz w:val="28"/>
          <w:szCs w:val="28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503EC" w:rsidRPr="000A7629" w:rsidRDefault="00D503EC" w:rsidP="00D503EC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06</w:t>
      </w:r>
      <w:proofErr w:type="gramStart"/>
      <w:r w:rsidRPr="000A7629">
        <w:rPr>
          <w:sz w:val="28"/>
          <w:szCs w:val="28"/>
        </w:rPr>
        <w:tab/>
        <w:t>П</w:t>
      </w:r>
      <w:proofErr w:type="gramEnd"/>
      <w:r w:rsidRPr="000A7629">
        <w:rPr>
          <w:sz w:val="28"/>
          <w:szCs w:val="28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503EC" w:rsidRDefault="00D503EC" w:rsidP="00F7623D">
      <w:pPr>
        <w:spacing w:line="276" w:lineRule="auto"/>
        <w:jc w:val="both"/>
        <w:rPr>
          <w:sz w:val="28"/>
          <w:szCs w:val="28"/>
        </w:rPr>
      </w:pPr>
      <w:r w:rsidRPr="000A7629">
        <w:rPr>
          <w:sz w:val="28"/>
          <w:szCs w:val="28"/>
        </w:rPr>
        <w:t>ОК 07</w:t>
      </w:r>
      <w:proofErr w:type="gramStart"/>
      <w:r w:rsidRPr="000A7629">
        <w:rPr>
          <w:sz w:val="28"/>
          <w:szCs w:val="28"/>
        </w:rPr>
        <w:tab/>
        <w:t>С</w:t>
      </w:r>
      <w:proofErr w:type="gramEnd"/>
      <w:r w:rsidRPr="000A7629">
        <w:rPr>
          <w:sz w:val="28"/>
          <w:szCs w:val="28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7623D" w:rsidRDefault="00F7623D" w:rsidP="00F7623D">
      <w:pPr>
        <w:spacing w:line="276" w:lineRule="auto"/>
        <w:jc w:val="both"/>
        <w:rPr>
          <w:sz w:val="28"/>
          <w:szCs w:val="28"/>
        </w:rPr>
      </w:pP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97A32" w:rsidRPr="00691DCD" w:rsidTr="00E24CB1">
        <w:trPr>
          <w:trHeight w:val="1298"/>
        </w:trPr>
        <w:tc>
          <w:tcPr>
            <w:tcW w:w="9571" w:type="dxa"/>
          </w:tcPr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91DCD">
              <w:rPr>
                <w:rFonts w:eastAsia="Calibri"/>
                <w:bCs/>
                <w:iCs/>
                <w:sz w:val="28"/>
                <w:szCs w:val="28"/>
              </w:rPr>
              <w:t>ПК 1.1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  <w:sz w:val="28"/>
                <w:szCs w:val="28"/>
              </w:rPr>
            </w:pPr>
            <w:r w:rsidRPr="00691DCD">
              <w:rPr>
                <w:bCs/>
                <w:iCs/>
                <w:sz w:val="28"/>
                <w:szCs w:val="28"/>
              </w:rPr>
              <w:t>Осуществлять диагностику систем, узлов и механизмов автомобильных двигателей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91DCD">
              <w:rPr>
                <w:rFonts w:eastAsia="Calibri"/>
                <w:bCs/>
                <w:iCs/>
                <w:sz w:val="28"/>
                <w:szCs w:val="28"/>
              </w:rPr>
              <w:t>ПК 2.1</w:t>
            </w:r>
          </w:p>
          <w:p w:rsidR="00C97A32" w:rsidRPr="00691DCD" w:rsidRDefault="00C97A32" w:rsidP="00E24CB1">
            <w:pPr>
              <w:keepNext/>
              <w:jc w:val="both"/>
              <w:outlineLvl w:val="1"/>
              <w:rPr>
                <w:rFonts w:eastAsia="Calibri"/>
                <w:bCs/>
                <w:i/>
                <w:iCs/>
                <w:sz w:val="28"/>
                <w:szCs w:val="28"/>
              </w:rPr>
            </w:pPr>
            <w:r w:rsidRPr="00691DCD">
              <w:rPr>
                <w:bCs/>
                <w:iCs/>
                <w:sz w:val="28"/>
                <w:szCs w:val="28"/>
              </w:rPr>
              <w:t>Осуществлять диагностику электрооборудования и электронных систем автомобилей</w:t>
            </w:r>
          </w:p>
        </w:tc>
      </w:tr>
    </w:tbl>
    <w:p w:rsidR="00F7623D" w:rsidRPr="00FA4FA8" w:rsidRDefault="00F7623D" w:rsidP="00F7623D">
      <w:pPr>
        <w:spacing w:line="276" w:lineRule="auto"/>
        <w:jc w:val="both"/>
        <w:rPr>
          <w:sz w:val="28"/>
          <w:szCs w:val="28"/>
        </w:rPr>
      </w:pPr>
    </w:p>
    <w:p w:rsidR="00D503EC" w:rsidRDefault="00D503EC" w:rsidP="00D503EC">
      <w:pPr>
        <w:pStyle w:val="afd"/>
        <w:spacing w:line="276" w:lineRule="auto"/>
        <w:ind w:left="153"/>
        <w:jc w:val="both"/>
        <w:rPr>
          <w:b/>
          <w:sz w:val="28"/>
          <w:szCs w:val="28"/>
        </w:rPr>
      </w:pPr>
    </w:p>
    <w:p w:rsidR="00D503EC" w:rsidRDefault="00D503EC" w:rsidP="00D503EC">
      <w:pPr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D503EC" w:rsidRPr="00604263" w:rsidRDefault="00D503EC" w:rsidP="00D503EC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503EC" w:rsidRPr="00506C22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 xml:space="preserve">1.6. </w:t>
      </w:r>
      <w:r>
        <w:rPr>
          <w:b/>
          <w:sz w:val="28"/>
          <w:szCs w:val="28"/>
        </w:rPr>
        <w:t>К</w:t>
      </w:r>
      <w:r w:rsidRPr="00506C22">
        <w:rPr>
          <w:b/>
          <w:sz w:val="28"/>
          <w:szCs w:val="28"/>
        </w:rPr>
        <w:t>оличество часов на освоение  программы учебной дисциплины: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обучающегося146часа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 xml:space="preserve"> том числе: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b/>
          <w:sz w:val="28"/>
          <w:szCs w:val="28"/>
        </w:rPr>
        <w:t>134</w:t>
      </w:r>
      <w:r w:rsidRPr="00D2035F">
        <w:rPr>
          <w:sz w:val="28"/>
          <w:szCs w:val="28"/>
        </w:rPr>
        <w:t>час</w:t>
      </w:r>
      <w:r>
        <w:rPr>
          <w:sz w:val="28"/>
          <w:szCs w:val="28"/>
        </w:rPr>
        <w:t>ов.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D503EC" w:rsidRPr="00413F18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D503EC" w:rsidRPr="00C21FE3" w:rsidTr="00D503EC">
        <w:trPr>
          <w:trHeight w:val="460"/>
        </w:trPr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D503EC" w:rsidRPr="00C21FE3" w:rsidTr="00D503EC">
        <w:trPr>
          <w:trHeight w:val="285"/>
        </w:trPr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134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C21FE3">
              <w:rPr>
                <w:sz w:val="28"/>
                <w:szCs w:val="28"/>
              </w:rPr>
              <w:t>абораторн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D503EC" w:rsidRPr="00C21FE3" w:rsidTr="00D503EC">
        <w:tc>
          <w:tcPr>
            <w:tcW w:w="7904" w:type="dxa"/>
            <w:shd w:val="clear" w:color="auto" w:fill="auto"/>
          </w:tcPr>
          <w:p w:rsidR="00D503EC" w:rsidRPr="00C21FE3" w:rsidRDefault="00D503EC" w:rsidP="00D503E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D503EC" w:rsidRPr="00C21FE3" w:rsidRDefault="00D503EC" w:rsidP="00D503E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D503EC" w:rsidRPr="00C21FE3" w:rsidTr="00D503EC">
        <w:tc>
          <w:tcPr>
            <w:tcW w:w="9747" w:type="dxa"/>
            <w:gridSpan w:val="2"/>
            <w:shd w:val="clear" w:color="auto" w:fill="auto"/>
          </w:tcPr>
          <w:p w:rsidR="00D503EC" w:rsidRPr="00C21FE3" w:rsidRDefault="00D503EC" w:rsidP="00D503EC">
            <w:pPr>
              <w:rPr>
                <w:i/>
                <w:iCs/>
                <w:sz w:val="28"/>
                <w:szCs w:val="28"/>
              </w:rPr>
            </w:pPr>
            <w:proofErr w:type="gramStart"/>
            <w:r w:rsidRPr="00C21FE3">
              <w:rPr>
                <w:b/>
                <w:i/>
                <w:iCs/>
                <w:sz w:val="28"/>
                <w:szCs w:val="28"/>
              </w:rPr>
              <w:t>Итоговая</w:t>
            </w:r>
            <w:proofErr w:type="gramEnd"/>
            <w:r w:rsidRPr="00C21FE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21FE3">
              <w:rPr>
                <w:b/>
                <w:i/>
                <w:iCs/>
                <w:sz w:val="28"/>
                <w:szCs w:val="28"/>
              </w:rPr>
              <w:t>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>в</w:t>
            </w:r>
            <w:proofErr w:type="spellEnd"/>
            <w:r w:rsidRPr="00BD57D8">
              <w:rPr>
                <w:b/>
                <w:i/>
                <w:iCs/>
                <w:sz w:val="28"/>
                <w:szCs w:val="28"/>
              </w:rPr>
              <w:t xml:space="preserve"> форме экзамена</w:t>
            </w:r>
          </w:p>
        </w:tc>
      </w:tr>
    </w:tbl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503EC" w:rsidRPr="005C1794" w:rsidSect="00D503EC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D503EC" w:rsidRPr="00AA1FCD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  <w:r w:rsidRPr="00B938C3">
        <w:rPr>
          <w:b/>
          <w:caps/>
          <w:sz w:val="28"/>
          <w:szCs w:val="28"/>
        </w:rPr>
        <w:lastRenderedPageBreak/>
        <w:t>2.2. Т</w:t>
      </w:r>
      <w:r w:rsidRPr="00B938C3">
        <w:rPr>
          <w:b/>
          <w:sz w:val="28"/>
          <w:szCs w:val="28"/>
        </w:rPr>
        <w:t xml:space="preserve">ематический план и содержание </w:t>
      </w:r>
      <w:proofErr w:type="gramStart"/>
      <w:r w:rsidRPr="00B938C3">
        <w:rPr>
          <w:b/>
          <w:sz w:val="28"/>
          <w:szCs w:val="28"/>
        </w:rPr>
        <w:t>учебной</w:t>
      </w:r>
      <w:proofErr w:type="gramEnd"/>
      <w:r w:rsidRPr="00B938C3">
        <w:rPr>
          <w:b/>
          <w:sz w:val="28"/>
          <w:szCs w:val="28"/>
        </w:rPr>
        <w:t xml:space="preserve"> </w:t>
      </w:r>
      <w:proofErr w:type="spellStart"/>
      <w:r w:rsidRPr="00B938C3">
        <w:rPr>
          <w:b/>
          <w:sz w:val="28"/>
          <w:szCs w:val="28"/>
        </w:rPr>
        <w:t>дисциплины</w:t>
      </w:r>
      <w:r w:rsidRPr="00B938C3">
        <w:rPr>
          <w:sz w:val="28"/>
          <w:szCs w:val="28"/>
          <w:u w:val="single"/>
        </w:rPr>
        <w:t>ФИЗИКА</w:t>
      </w:r>
      <w:proofErr w:type="spellEnd"/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D503EC" w:rsidRPr="002B24C2" w:rsidTr="00D503EC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D503EC" w:rsidRPr="00402FB4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402FB4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503EC" w:rsidRPr="002B24C2" w:rsidTr="00D503EC"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19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D503EC" w:rsidRPr="00402FB4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2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D503EC" w:rsidRPr="002B24C2" w:rsidRDefault="00D503EC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3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Ускорение.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Равноускоренное прямолинейное движение.</w:t>
            </w:r>
          </w:p>
          <w:p w:rsidR="00D503EC" w:rsidRPr="002B24C2" w:rsidRDefault="00087C5E" w:rsidP="00D503EC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4. С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вободное падение.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 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D503EC" w:rsidRPr="00402FB4" w:rsidRDefault="00087C5E" w:rsidP="00087C5E">
            <w:pPr>
              <w:pStyle w:val="afd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5</w:t>
            </w:r>
            <w:r w:rsidR="00D503EC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  <w:r>
              <w:rPr>
                <w:color w:val="000000"/>
                <w:spacing w:val="-5"/>
                <w:sz w:val="28"/>
                <w:szCs w:val="28"/>
              </w:rPr>
              <w:t xml:space="preserve">. </w:t>
            </w:r>
            <w:r w:rsidR="00D503EC"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BB5EA8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</w:p>
          <w:p w:rsidR="00D503EC" w:rsidRPr="002B24C2" w:rsidRDefault="00087C5E" w:rsidP="00D503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6-7. </w:t>
            </w:r>
            <w:r w:rsidR="00D503EC" w:rsidRPr="002B24C2">
              <w:rPr>
                <w:sz w:val="28"/>
                <w:szCs w:val="28"/>
              </w:rPr>
              <w:t>№1. Прямолинейное движение.</w:t>
            </w:r>
          </w:p>
          <w:p w:rsidR="00D503EC" w:rsidRPr="002B24C2" w:rsidRDefault="00087C5E" w:rsidP="00087C5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8-9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>
              <w:rPr>
                <w:color w:val="000000"/>
                <w:sz w:val="28"/>
                <w:szCs w:val="28"/>
              </w:rPr>
              <w:t xml:space="preserve"> №2</w:t>
            </w:r>
            <w:r w:rsidR="00D503EC"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 w:rsidR="00D503EC">
              <w:rPr>
                <w:color w:val="000000"/>
                <w:sz w:val="28"/>
                <w:szCs w:val="28"/>
              </w:rPr>
              <w:t>. Р</w:t>
            </w:r>
            <w:r w:rsidR="00D503EC"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D503EC" w:rsidRPr="002B24C2" w:rsidRDefault="00D503EC" w:rsidP="00087C5E">
            <w:pPr>
              <w:pStyle w:val="afd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087C5E">
              <w:rPr>
                <w:b/>
                <w:color w:val="000000"/>
                <w:sz w:val="28"/>
                <w:szCs w:val="28"/>
              </w:rPr>
              <w:t>0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D503EC">
              <w:rPr>
                <w:bCs/>
                <w:i/>
                <w:sz w:val="28"/>
                <w:szCs w:val="28"/>
              </w:rPr>
              <w:t>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="00D503EC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D503EC" w:rsidRPr="00087C5E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087C5E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8D487B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  <w:r w:rsidR="008D487B">
              <w:rPr>
                <w:color w:val="000000"/>
                <w:sz w:val="28"/>
                <w:szCs w:val="28"/>
              </w:rPr>
              <w:t xml:space="preserve"> 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D503EC" w:rsidRPr="002B24C2" w:rsidRDefault="00D503EC" w:rsidP="00D503EC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2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D503EC" w:rsidRPr="00BE0B78" w:rsidRDefault="00D503EC" w:rsidP="00D503EC">
            <w:pPr>
              <w:pStyle w:val="afd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8D487B">
              <w:rPr>
                <w:b/>
                <w:color w:val="000000"/>
                <w:sz w:val="28"/>
                <w:szCs w:val="28"/>
              </w:rPr>
              <w:t>3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BB5EA8" w:rsidP="00BB5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B938C3" w:rsidTr="00D503EC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D503EC" w:rsidRPr="00B938C3" w:rsidRDefault="00D503EC" w:rsidP="00D503E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14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3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1(пр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B938C3" w:rsidTr="00D503EC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D503EC" w:rsidRPr="00B938C3" w:rsidRDefault="00D503EC" w:rsidP="00D503EC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15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2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 w:rsidR="00D503EC"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8D487B" w:rsidP="00D503EC">
            <w:pPr>
              <w:pStyle w:val="af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16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57285E" w:rsidRDefault="00D503EC" w:rsidP="0057285E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Работа силы. Мощность.</w:t>
            </w:r>
            <w:r w:rsidR="008D487B">
              <w:rPr>
                <w:color w:val="000000"/>
                <w:sz w:val="28"/>
                <w:szCs w:val="28"/>
              </w:rPr>
              <w:t xml:space="preserve"> </w:t>
            </w:r>
            <w:r w:rsidRPr="00977D8A">
              <w:rPr>
                <w:color w:val="000000"/>
                <w:sz w:val="28"/>
                <w:szCs w:val="28"/>
              </w:rPr>
              <w:t>Энергия. Кинетическая энергия. Потенциальная энергия.</w:t>
            </w:r>
          </w:p>
          <w:p w:rsidR="0057285E" w:rsidRDefault="0057285E" w:rsidP="0057285E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D503EC" w:rsidRPr="00BC5A79" w:rsidRDefault="008D487B" w:rsidP="0057285E">
            <w:pPr>
              <w:pStyle w:val="afd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="00D503EC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D503EC" w:rsidRPr="00E24CB1">
              <w:rPr>
                <w:rStyle w:val="afe"/>
                <w:b w:val="0"/>
                <w:u w:val="none"/>
              </w:rPr>
              <w:t xml:space="preserve">Закон сохранения полной механической энергии. </w:t>
            </w:r>
            <w:r w:rsidR="00D503EC"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1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8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>1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4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  Закон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ы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D503EC">
              <w:rPr>
                <w:b/>
                <w:color w:val="000000"/>
                <w:spacing w:val="1"/>
                <w:sz w:val="28"/>
                <w:szCs w:val="28"/>
              </w:rPr>
              <w:t>0</w:t>
            </w:r>
            <w:r w:rsidR="00D503EC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3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 w:rsidR="00D503EC">
              <w:rPr>
                <w:color w:val="000000"/>
                <w:spacing w:val="1"/>
                <w:sz w:val="28"/>
                <w:szCs w:val="28"/>
              </w:rPr>
              <w:t>ы</w:t>
            </w:r>
            <w:r w:rsidR="00D503EC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1(к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549"/>
        </w:trPr>
        <w:tc>
          <w:tcPr>
            <w:tcW w:w="4156" w:type="dxa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032C5C">
              <w:rPr>
                <w:b/>
              </w:rPr>
              <w:t xml:space="preserve">, </w:t>
            </w:r>
            <w:r w:rsidR="00C97A32">
              <w:rPr>
                <w:b/>
              </w:rPr>
              <w:t>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Default="008D487B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503EC">
              <w:rPr>
                <w:b/>
                <w:sz w:val="28"/>
                <w:szCs w:val="28"/>
              </w:rPr>
              <w:t>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  <w:r w:rsidR="00D503EC">
              <w:rPr>
                <w:b/>
                <w:sz w:val="28"/>
                <w:szCs w:val="28"/>
              </w:rPr>
              <w:t xml:space="preserve"> </w:t>
            </w:r>
            <w:r w:rsidR="00D503EC" w:rsidRPr="00BC5A79">
              <w:rPr>
                <w:sz w:val="28"/>
                <w:szCs w:val="28"/>
              </w:rPr>
              <w:t>Строение газо</w:t>
            </w:r>
            <w:r w:rsidR="00D503EC">
              <w:rPr>
                <w:sz w:val="28"/>
                <w:szCs w:val="28"/>
              </w:rPr>
              <w:t xml:space="preserve">образных, жидких и твердых тел. </w:t>
            </w:r>
            <w:r w:rsidR="00D503EC" w:rsidRPr="00BC5A79">
              <w:rPr>
                <w:sz w:val="28"/>
                <w:szCs w:val="28"/>
              </w:rPr>
              <w:t>Идеальный газ в МКТ.</w:t>
            </w:r>
          </w:p>
          <w:p w:rsidR="00D503EC" w:rsidRDefault="008D487B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Основное уравнение МКТ.</w:t>
            </w:r>
            <w:r w:rsidR="00BB5EA8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>Температура  и ее измерение</w:t>
            </w:r>
          </w:p>
          <w:p w:rsidR="0057285E" w:rsidRPr="002B24C2" w:rsidRDefault="0057285E" w:rsidP="00D503EC">
            <w:pPr>
              <w:ind w:left="45"/>
              <w:rPr>
                <w:sz w:val="28"/>
                <w:szCs w:val="28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D503EC" w:rsidRPr="002B24C2" w:rsidRDefault="008D487B" w:rsidP="008D487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="00D503EC" w:rsidRPr="00E24CB1">
              <w:rPr>
                <w:rStyle w:val="afe"/>
                <w:b w:val="0"/>
                <w:u w:val="none"/>
              </w:rPr>
              <w:t>. Газовые законы. 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D503EC" w:rsidRPr="002B24C2" w:rsidRDefault="008D487B" w:rsidP="008D4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</w:t>
            </w:r>
            <w:r w:rsidR="00D503EC" w:rsidRPr="00F235D1">
              <w:rPr>
                <w:b/>
                <w:bCs/>
                <w:sz w:val="28"/>
                <w:szCs w:val="28"/>
              </w:rPr>
              <w:t>.</w:t>
            </w:r>
            <w:r w:rsidR="00D503EC" w:rsidRPr="002B24C2">
              <w:rPr>
                <w:bCs/>
                <w:sz w:val="28"/>
                <w:szCs w:val="28"/>
              </w:rPr>
              <w:t xml:space="preserve">№ </w:t>
            </w:r>
            <w:r w:rsidR="00D503EC">
              <w:rPr>
                <w:bCs/>
                <w:sz w:val="28"/>
                <w:szCs w:val="28"/>
              </w:rPr>
              <w:t>1</w:t>
            </w:r>
            <w:r w:rsidR="00D503EC"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t>1</w:t>
            </w:r>
            <w:r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D503EC" w:rsidRPr="002B24C2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="00D503EC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26</w:t>
            </w:r>
            <w:r w:rsidR="00D503EC" w:rsidRPr="00F235D1">
              <w:rPr>
                <w:b/>
                <w:bCs/>
                <w:sz w:val="28"/>
                <w:szCs w:val="28"/>
              </w:rPr>
              <w:t>.</w:t>
            </w:r>
            <w:r w:rsidR="00D503EC" w:rsidRPr="002B24C2">
              <w:rPr>
                <w:bCs/>
                <w:sz w:val="28"/>
                <w:szCs w:val="28"/>
              </w:rPr>
              <w:t>№</w:t>
            </w:r>
            <w:r w:rsidR="00D503EC">
              <w:rPr>
                <w:bCs/>
                <w:sz w:val="28"/>
                <w:szCs w:val="28"/>
              </w:rPr>
              <w:t>5</w:t>
            </w:r>
            <w:r w:rsidR="00D503EC"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D503EC" w:rsidRDefault="008D487B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27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6</w:t>
            </w:r>
            <w:r w:rsidR="00D503EC" w:rsidRPr="002B24C2">
              <w:rPr>
                <w:sz w:val="28"/>
                <w:szCs w:val="28"/>
              </w:rPr>
              <w:t>: Газовые законы.</w:t>
            </w:r>
            <w:r w:rsidR="00BB5EA8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 xml:space="preserve">Уравнение состояния газа. 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3(пр3)</w:t>
            </w: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D503EC" w:rsidRPr="002B24C2" w:rsidRDefault="008D487B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№4</w:t>
            </w:r>
            <w:r w:rsidR="00D503EC"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D503EC" w:rsidRPr="008D487B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B5EA8" w:rsidRDefault="00BB5EA8" w:rsidP="00D503EC">
            <w:pPr>
              <w:rPr>
                <w:b/>
                <w:sz w:val="28"/>
                <w:szCs w:val="28"/>
              </w:rPr>
            </w:pPr>
          </w:p>
          <w:p w:rsidR="0057285E" w:rsidRDefault="0057285E" w:rsidP="00BB5EA8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В</w:t>
            </w:r>
            <w:r w:rsidR="00D503EC" w:rsidRPr="00BC5A79">
              <w:rPr>
                <w:sz w:val="28"/>
                <w:szCs w:val="28"/>
              </w:rPr>
              <w:t>нутренняя энергия.</w:t>
            </w:r>
          </w:p>
          <w:p w:rsidR="0057285E" w:rsidRDefault="0057285E" w:rsidP="0057285E">
            <w:pPr>
              <w:ind w:left="45"/>
              <w:rPr>
                <w:sz w:val="28"/>
                <w:szCs w:val="28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BB5EA8" w:rsidRPr="00770780" w:rsidRDefault="00D503EC" w:rsidP="00BB5EA8">
            <w:pPr>
              <w:ind w:left="360"/>
              <w:rPr>
                <w:rStyle w:val="afe"/>
                <w:b w:val="0"/>
              </w:rPr>
            </w:pPr>
            <w:r w:rsidRPr="00BC5A79">
              <w:rPr>
                <w:sz w:val="28"/>
                <w:szCs w:val="28"/>
              </w:rPr>
              <w:t xml:space="preserve"> </w:t>
            </w:r>
            <w:r w:rsidR="0057285E">
              <w:rPr>
                <w:sz w:val="28"/>
                <w:szCs w:val="28"/>
              </w:rPr>
              <w:t>30</w:t>
            </w:r>
            <w:r w:rsidR="00BB5EA8" w:rsidRPr="00770780">
              <w:rPr>
                <w:rStyle w:val="afe"/>
              </w:rPr>
              <w:t>. Механизмы передачи теплоты и коэффициент теплопроводности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31</w:t>
            </w:r>
            <w:r w:rsidR="00BB5EA8" w:rsidRPr="00770780">
              <w:rPr>
                <w:rStyle w:val="afe"/>
              </w:rPr>
              <w:t>. Конвективный теплообмен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32</w:t>
            </w:r>
            <w:r w:rsidR="00BB5EA8" w:rsidRPr="00770780">
              <w:rPr>
                <w:rStyle w:val="afe"/>
              </w:rPr>
              <w:t>. Теплообмен излучением.</w:t>
            </w:r>
          </w:p>
          <w:p w:rsidR="00BB5EA8" w:rsidRPr="00770780" w:rsidRDefault="0057285E" w:rsidP="00BB5EA8">
            <w:pPr>
              <w:ind w:left="360"/>
              <w:rPr>
                <w:rStyle w:val="afe"/>
                <w:b w:val="0"/>
              </w:rPr>
            </w:pPr>
            <w:r>
              <w:rPr>
                <w:rStyle w:val="afe"/>
              </w:rPr>
              <w:t>33</w:t>
            </w:r>
            <w:r w:rsidR="00BB5EA8" w:rsidRPr="00770780">
              <w:rPr>
                <w:rStyle w:val="afe"/>
              </w:rPr>
              <w:t>. Теплопередача.</w:t>
            </w:r>
          </w:p>
          <w:p w:rsidR="00D503EC" w:rsidRPr="002B24C2" w:rsidRDefault="0057285E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  <w:r w:rsidR="00D503EC" w:rsidRPr="00C97FB4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Первое начало термодинамики</w:t>
            </w:r>
          </w:p>
          <w:p w:rsidR="00D503EC" w:rsidRDefault="0057285E" w:rsidP="00D503EC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Изопроцесс. Адиабатный процесс.</w:t>
            </w:r>
          </w:p>
          <w:p w:rsidR="00DB65D1" w:rsidRDefault="00DB65D1" w:rsidP="00D503EC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 w:rsidR="00BB5EA8">
              <w:rPr>
                <w:color w:val="FF0000"/>
                <w:sz w:val="20"/>
                <w:szCs w:val="20"/>
              </w:rPr>
              <w:t>содержании</w:t>
            </w:r>
          </w:p>
          <w:p w:rsidR="00BB5EA8" w:rsidRPr="00E24CB1" w:rsidRDefault="0057285E" w:rsidP="00D503EC">
            <w:pPr>
              <w:ind w:left="45"/>
              <w:rPr>
                <w:rStyle w:val="afe"/>
                <w:rFonts w:eastAsiaTheme="minorEastAsia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36-37. </w:t>
            </w:r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</w:t>
            </w:r>
            <w:proofErr w:type="gramStart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>карбюраторного</w:t>
            </w:r>
            <w:proofErr w:type="gramEnd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 двигателей. Преимущества и недостатки различных типов двигателей.</w:t>
            </w:r>
          </w:p>
          <w:p w:rsidR="00E24CB1" w:rsidRDefault="0057285E" w:rsidP="00D503EC">
            <w:pPr>
              <w:ind w:left="45"/>
              <w:rPr>
                <w:rStyle w:val="afe"/>
                <w:rFonts w:eastAsiaTheme="minorEastAsia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38-40. </w:t>
            </w:r>
            <w:r w:rsidR="00E24CB1" w:rsidRPr="00E24CB1">
              <w:rPr>
                <w:rStyle w:val="afe"/>
                <w:rFonts w:eastAsiaTheme="minorEastAsia"/>
                <w:b w:val="0"/>
                <w:u w:val="none"/>
              </w:rPr>
              <w:t>Г</w:t>
            </w:r>
            <w:r w:rsidR="008D487B">
              <w:rPr>
                <w:rStyle w:val="afe"/>
                <w:rFonts w:eastAsiaTheme="minorEastAsia"/>
                <w:b w:val="0"/>
                <w:u w:val="none"/>
              </w:rPr>
              <w:t>азораспредел</w:t>
            </w:r>
            <w:r>
              <w:rPr>
                <w:rStyle w:val="afe"/>
                <w:rFonts w:eastAsiaTheme="minorEastAsia"/>
                <w:b w:val="0"/>
                <w:u w:val="none"/>
              </w:rPr>
              <w:t>ительный механизм.</w:t>
            </w:r>
          </w:p>
          <w:p w:rsidR="008D487B" w:rsidRPr="00E24CB1" w:rsidRDefault="0057285E" w:rsidP="00D503EC">
            <w:pPr>
              <w:ind w:left="45"/>
              <w:rPr>
                <w:rStyle w:val="afe"/>
                <w:b w:val="0"/>
                <w:u w:val="none"/>
              </w:rPr>
            </w:pPr>
            <w:r>
              <w:rPr>
                <w:rStyle w:val="afe"/>
                <w:rFonts w:eastAsiaTheme="minorEastAsia"/>
                <w:b w:val="0"/>
                <w:u w:val="none"/>
              </w:rPr>
              <w:t xml:space="preserve">41-43. </w:t>
            </w:r>
            <w:r w:rsidR="008D487B">
              <w:rPr>
                <w:rStyle w:val="afe"/>
                <w:rFonts w:eastAsiaTheme="minorEastAsia"/>
                <w:b w:val="0"/>
                <w:u w:val="none"/>
              </w:rPr>
              <w:t>Система питанияю-3</w:t>
            </w:r>
          </w:p>
          <w:p w:rsidR="00D503EC" w:rsidRPr="002B24C2" w:rsidRDefault="00D503EC" w:rsidP="0057285E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</w:t>
            </w:r>
            <w:r w:rsidR="0057285E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D2207A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16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D503EC" w:rsidRDefault="0057285E" w:rsidP="005728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  <w:r w:rsidR="00D503EC">
              <w:rPr>
                <w:b/>
                <w:sz w:val="28"/>
                <w:szCs w:val="28"/>
              </w:rPr>
              <w:t>-4</w:t>
            </w:r>
            <w:r>
              <w:rPr>
                <w:b/>
                <w:sz w:val="28"/>
                <w:szCs w:val="28"/>
              </w:rPr>
              <w:t>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7</w:t>
            </w:r>
            <w:r w:rsidR="00D503EC"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57285E" w:rsidRDefault="0057285E" w:rsidP="0057285E">
            <w:pPr>
              <w:ind w:left="45"/>
              <w:rPr>
                <w:color w:val="FF0000"/>
                <w:sz w:val="20"/>
                <w:szCs w:val="20"/>
              </w:rPr>
            </w:pPr>
            <w:proofErr w:type="gramStart"/>
            <w:r w:rsidRPr="00BC10C1">
              <w:rPr>
                <w:color w:val="FF0000"/>
                <w:sz w:val="20"/>
                <w:szCs w:val="20"/>
              </w:rPr>
              <w:t>Профессионально-ориентированное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содержании</w:t>
            </w:r>
          </w:p>
          <w:p w:rsidR="0057285E" w:rsidRPr="002B24C2" w:rsidRDefault="0057285E" w:rsidP="005728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47-48. Применение первого закона термодинамики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</w:t>
            </w:r>
            <w:r w:rsidR="00D503EC">
              <w:rPr>
                <w:rFonts w:eastAsia="Calibri"/>
                <w:bCs/>
                <w:sz w:val="28"/>
                <w:szCs w:val="28"/>
              </w:rPr>
              <w:t>(пр</w:t>
            </w:r>
            <w:proofErr w:type="gramStart"/>
            <w:r w:rsidR="00D503EC"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D503EC"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57285E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5</w:t>
            </w:r>
            <w:r w:rsidRPr="002B24C2">
              <w:rPr>
                <w:sz w:val="28"/>
                <w:szCs w:val="28"/>
              </w:rPr>
              <w:t>. Основы термодинамики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2B24C2">
              <w:rPr>
                <w:rFonts w:eastAsia="Calibri"/>
                <w:bCs/>
                <w:sz w:val="28"/>
                <w:szCs w:val="28"/>
              </w:rPr>
              <w:lastRenderedPageBreak/>
              <w:t>1</w:t>
            </w:r>
            <w:r>
              <w:rPr>
                <w:rFonts w:eastAsia="Calibri"/>
                <w:bCs/>
                <w:sz w:val="28"/>
                <w:szCs w:val="28"/>
              </w:rPr>
              <w:t>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>Тема 2. 3.   Свойства паров, жидкостей и твердых тел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D503EC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B5EA8" w:rsidRDefault="00BB5EA8" w:rsidP="00BB5EA8">
            <w:pPr>
              <w:ind w:left="45"/>
              <w:rPr>
                <w:sz w:val="28"/>
                <w:szCs w:val="28"/>
              </w:rPr>
            </w:pPr>
            <w:r w:rsidRPr="00BC10C1">
              <w:rPr>
                <w:color w:val="FF0000"/>
                <w:sz w:val="20"/>
                <w:szCs w:val="20"/>
              </w:rPr>
              <w:t xml:space="preserve">Профессионально-ориентированное </w:t>
            </w:r>
            <w:proofErr w:type="spellStart"/>
            <w:r w:rsidRPr="00BC10C1">
              <w:rPr>
                <w:color w:val="FF0000"/>
                <w:sz w:val="20"/>
                <w:szCs w:val="20"/>
              </w:rPr>
              <w:t>содержани</w:t>
            </w:r>
            <w:proofErr w:type="spellEnd"/>
          </w:p>
          <w:p w:rsidR="00BB5EA8" w:rsidRDefault="00BB5EA8" w:rsidP="00DB65D1">
            <w:pPr>
              <w:ind w:left="360"/>
              <w:rPr>
                <w:rStyle w:val="afe"/>
              </w:rPr>
            </w:pPr>
          </w:p>
          <w:p w:rsidR="00DB65D1" w:rsidRPr="00E24CB1" w:rsidRDefault="0057285E" w:rsidP="00DB65D1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</w:rPr>
              <w:t xml:space="preserve">50. </w:t>
            </w:r>
            <w:r w:rsidR="00DB65D1" w:rsidRPr="00770780">
              <w:rPr>
                <w:rStyle w:val="afe"/>
              </w:rPr>
              <w:t xml:space="preserve">. </w:t>
            </w:r>
            <w:r w:rsidR="00DB65D1" w:rsidRPr="00E24CB1">
              <w:rPr>
                <w:rStyle w:val="afe"/>
                <w:b w:val="0"/>
                <w:u w:val="none"/>
              </w:rPr>
              <w:t>Основные физические свойства жидкости</w:t>
            </w:r>
          </w:p>
          <w:p w:rsidR="00DB65D1" w:rsidRPr="00E24CB1" w:rsidRDefault="00DB65D1" w:rsidP="00DB65D1">
            <w:pPr>
              <w:ind w:left="360"/>
              <w:rPr>
                <w:rStyle w:val="afe"/>
                <w:b w:val="0"/>
                <w:u w:val="none"/>
              </w:rPr>
            </w:pPr>
            <w:r w:rsidRPr="00E24CB1">
              <w:rPr>
                <w:rStyle w:val="afe"/>
                <w:b w:val="0"/>
                <w:u w:val="none"/>
              </w:rPr>
              <w:t>5</w:t>
            </w:r>
            <w:r w:rsidR="0057285E">
              <w:rPr>
                <w:rStyle w:val="afe"/>
                <w:b w:val="0"/>
                <w:u w:val="none"/>
              </w:rPr>
              <w:t>1</w:t>
            </w:r>
            <w:r w:rsidRPr="00E24CB1">
              <w:rPr>
                <w:rStyle w:val="afe"/>
                <w:b w:val="0"/>
                <w:u w:val="none"/>
              </w:rPr>
              <w:t xml:space="preserve">. Изучение закона Паскаля. </w:t>
            </w:r>
          </w:p>
          <w:p w:rsidR="00DB65D1" w:rsidRPr="00E24CB1" w:rsidRDefault="0057285E" w:rsidP="00DB65D1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>52</w:t>
            </w:r>
            <w:r w:rsidR="00DB65D1" w:rsidRPr="00E24CB1">
              <w:rPr>
                <w:rStyle w:val="afe"/>
                <w:b w:val="0"/>
                <w:u w:val="none"/>
              </w:rPr>
              <w:t>. Изучение закона Архимеда.</w:t>
            </w:r>
          </w:p>
          <w:p w:rsidR="00BB5EA8" w:rsidRPr="00E24CB1" w:rsidRDefault="0057285E" w:rsidP="00BB5EA8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 xml:space="preserve">53-54. </w:t>
            </w:r>
            <w:r w:rsidR="00BB5EA8" w:rsidRPr="00E24CB1">
              <w:rPr>
                <w:rStyle w:val="afe"/>
                <w:b w:val="0"/>
                <w:u w:val="none"/>
              </w:rPr>
              <w:t>Особенности движения жидкостей и газов по трубам (трубопроводам).</w:t>
            </w:r>
          </w:p>
          <w:p w:rsidR="00DB65D1" w:rsidRPr="00E24CB1" w:rsidRDefault="0057285E" w:rsidP="00D503EC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 xml:space="preserve">55. </w:t>
            </w:r>
            <w:r w:rsidR="00BB5EA8" w:rsidRPr="00E24CB1">
              <w:rPr>
                <w:rStyle w:val="afe"/>
                <w:b w:val="0"/>
                <w:u w:val="none"/>
              </w:rPr>
              <w:t>теплоемкость.</w:t>
            </w:r>
          </w:p>
          <w:p w:rsidR="00BB5EA8" w:rsidRPr="00E24CB1" w:rsidRDefault="0057285E" w:rsidP="00D503EC">
            <w:pPr>
              <w:ind w:left="360"/>
              <w:rPr>
                <w:rStyle w:val="afe"/>
                <w:b w:val="0"/>
                <w:u w:val="none"/>
              </w:rPr>
            </w:pPr>
            <w:r>
              <w:rPr>
                <w:rStyle w:val="afe"/>
                <w:b w:val="0"/>
                <w:u w:val="none"/>
              </w:rPr>
              <w:t>56-57</w:t>
            </w:r>
            <w:r w:rsidR="00BB5EA8" w:rsidRPr="00E24CB1">
              <w:rPr>
                <w:rStyle w:val="afe"/>
                <w:b w:val="0"/>
                <w:u w:val="none"/>
              </w:rPr>
              <w:t>Система охлаждения.</w:t>
            </w:r>
            <w:r w:rsidR="00BB5EA8" w:rsidRPr="00A05404">
              <w:rPr>
                <w:rFonts w:eastAsiaTheme="minorEastAsia"/>
                <w:sz w:val="20"/>
                <w:szCs w:val="20"/>
              </w:rPr>
              <w:t xml:space="preserve"> </w:t>
            </w:r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Общие требования к системе охлаждения. Общее устройство и работа системы охлаждения. Радиатор. Расширительный бачок. </w:t>
            </w:r>
            <w:proofErr w:type="gramStart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>Жидкостной</w:t>
            </w:r>
            <w:proofErr w:type="gramEnd"/>
            <w:r w:rsidR="00BB5EA8" w:rsidRPr="00E24CB1">
              <w:rPr>
                <w:rStyle w:val="afe"/>
                <w:rFonts w:eastAsiaTheme="minorEastAsia"/>
                <w:b w:val="0"/>
                <w:u w:val="none"/>
              </w:rPr>
              <w:t xml:space="preserve"> насос. Термостат.</w:t>
            </w:r>
          </w:p>
          <w:p w:rsidR="00D503EC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D503EC" w:rsidRPr="00F235D1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503EC" w:rsidRPr="00C97FB4">
              <w:rPr>
                <w:b/>
                <w:sz w:val="28"/>
                <w:szCs w:val="28"/>
              </w:rPr>
              <w:t>9</w:t>
            </w:r>
            <w:r w:rsidR="00D503EC">
              <w:rPr>
                <w:sz w:val="28"/>
                <w:szCs w:val="28"/>
              </w:rPr>
              <w:t xml:space="preserve">. </w:t>
            </w:r>
            <w:r w:rsidR="00D503EC"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="00D503EC" w:rsidRPr="00F235D1">
              <w:rPr>
                <w:sz w:val="28"/>
                <w:szCs w:val="28"/>
              </w:rPr>
              <w:t xml:space="preserve"> .</w:t>
            </w:r>
            <w:proofErr w:type="gramEnd"/>
            <w:r w:rsidR="00D503EC"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D503EC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0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D503EC" w:rsidRDefault="00D503EC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7285E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1.   </w:t>
            </w:r>
            <w:r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Pr="00F235D1">
              <w:rPr>
                <w:sz w:val="28"/>
                <w:szCs w:val="28"/>
              </w:rPr>
              <w:t>Гука</w:t>
            </w:r>
            <w:proofErr w:type="gramStart"/>
            <w:r w:rsidRPr="00F235D1">
              <w:rPr>
                <w:sz w:val="28"/>
                <w:szCs w:val="28"/>
              </w:rPr>
              <w:t>.М</w:t>
            </w:r>
            <w:proofErr w:type="gramEnd"/>
            <w:r w:rsidRPr="00F235D1">
              <w:rPr>
                <w:sz w:val="28"/>
                <w:szCs w:val="28"/>
              </w:rPr>
              <w:t>еханические</w:t>
            </w:r>
            <w:proofErr w:type="spellEnd"/>
            <w:r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жидкостей.</w:t>
            </w:r>
          </w:p>
          <w:p w:rsidR="00D503EC" w:rsidRPr="00F235D1" w:rsidRDefault="0057285E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2.</w:t>
            </w:r>
            <w:r w:rsidR="00D503EC" w:rsidRPr="00F235D1">
              <w:rPr>
                <w:sz w:val="28"/>
                <w:szCs w:val="28"/>
              </w:rPr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D503EC" w:rsidRPr="002B24C2" w:rsidRDefault="0057285E" w:rsidP="00E24CB1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13</w:t>
            </w:r>
          </w:p>
        </w:tc>
        <w:tc>
          <w:tcPr>
            <w:tcW w:w="1711" w:type="dxa"/>
            <w:vMerge/>
            <w:shd w:val="clear" w:color="auto" w:fill="auto"/>
          </w:tcPr>
          <w:p w:rsidR="00D503EC" w:rsidRPr="002B24C2" w:rsidRDefault="00D503EC" w:rsidP="00D503EC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D503EC" w:rsidRPr="002B24C2" w:rsidTr="00D503EC">
        <w:trPr>
          <w:trHeight w:val="321"/>
        </w:trPr>
        <w:tc>
          <w:tcPr>
            <w:tcW w:w="4156" w:type="dxa"/>
            <w:vMerge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D503EC" w:rsidRPr="002B24C2" w:rsidRDefault="0057285E" w:rsidP="0057285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3-</w:t>
            </w: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4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8</w:t>
            </w:r>
            <w:r w:rsidR="00D503EC" w:rsidRPr="002B24C2">
              <w:rPr>
                <w:sz w:val="28"/>
                <w:szCs w:val="28"/>
              </w:rPr>
              <w:t xml:space="preserve"> Абсолютная и относительная влажность. Закон Гука</w:t>
            </w:r>
          </w:p>
        </w:tc>
        <w:tc>
          <w:tcPr>
            <w:tcW w:w="1339" w:type="dxa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503EC" w:rsidRPr="002B24C2" w:rsidRDefault="00D503EC" w:rsidP="00D503E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D503EC" w:rsidRPr="002B24C2" w:rsidTr="00D503EC">
        <w:trPr>
          <w:trHeight w:val="496"/>
        </w:trPr>
        <w:tc>
          <w:tcPr>
            <w:tcW w:w="2168" w:type="dxa"/>
          </w:tcPr>
          <w:p w:rsidR="00D503EC" w:rsidRPr="002B24C2" w:rsidRDefault="00D503EC" w:rsidP="00D503EC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503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355" w:type="dxa"/>
            <w:vMerge w:val="restart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032C5C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032C5C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="00C97A32">
              <w:rPr>
                <w:b/>
              </w:rPr>
              <w:t xml:space="preserve"> ПК </w:t>
            </w:r>
            <w:r w:rsidR="00C97A32">
              <w:rPr>
                <w:b/>
              </w:rPr>
              <w:lastRenderedPageBreak/>
              <w:t>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 Тема3.1  Электрическое поле. Законы постоянного тока.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F235D1" w:rsidRDefault="00D2207A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503EC">
              <w:rPr>
                <w:b/>
                <w:sz w:val="28"/>
                <w:szCs w:val="28"/>
              </w:rPr>
              <w:t>5</w:t>
            </w:r>
            <w:r w:rsidR="00D503EC"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D503EC" w:rsidRPr="00F235D1" w:rsidRDefault="00D2207A" w:rsidP="00D503EC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D503EC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D503EC" w:rsidRPr="00560647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Проводники в электростатическом поле. Диэлектрики в электростатическом поле.</w:t>
            </w:r>
          </w:p>
          <w:p w:rsidR="00D503EC" w:rsidRDefault="00D503EC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D2207A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D503EC" w:rsidRPr="00560647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</w:t>
            </w:r>
            <w:proofErr w:type="spellStart"/>
            <w:r w:rsidR="00D503EC">
              <w:rPr>
                <w:sz w:val="28"/>
                <w:szCs w:val="28"/>
              </w:rPr>
              <w:t>тока</w:t>
            </w:r>
            <w:proofErr w:type="gramStart"/>
            <w:r w:rsidR="00D503EC">
              <w:rPr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>З</w:t>
            </w:r>
            <w:proofErr w:type="gramEnd"/>
            <w:r w:rsidR="00D503EC" w:rsidRPr="00560647">
              <w:rPr>
                <w:sz w:val="28"/>
                <w:szCs w:val="28"/>
              </w:rPr>
              <w:t>акон</w:t>
            </w:r>
            <w:proofErr w:type="spellEnd"/>
            <w:r w:rsidR="00D503EC" w:rsidRPr="00560647">
              <w:rPr>
                <w:sz w:val="28"/>
                <w:szCs w:val="28"/>
              </w:rPr>
              <w:t xml:space="preserve"> Ома для участка цепи. Сопротивление.</w:t>
            </w:r>
          </w:p>
          <w:p w:rsidR="00D503EC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="00D503EC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D503EC" w:rsidRPr="002B24C2" w:rsidRDefault="00D503EC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</w:rPr>
              <w:t>7</w:t>
            </w:r>
            <w:r w:rsidR="00D2207A">
              <w:rPr>
                <w:b/>
              </w:rPr>
              <w:t>2</w:t>
            </w:r>
            <w:r w:rsidRPr="00F235D1">
              <w:rPr>
                <w:b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  <w:p w:rsidR="00D503EC" w:rsidRPr="002B24C2" w:rsidRDefault="00D503EC" w:rsidP="00D503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D503EC" w:rsidRPr="0075633D" w:rsidRDefault="00D2207A" w:rsidP="00D503EC">
            <w:pPr>
              <w:pStyle w:val="afd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  <w:r w:rsidR="00D503EC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74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75633D">
              <w:rPr>
                <w:sz w:val="28"/>
                <w:szCs w:val="28"/>
              </w:rPr>
              <w:t xml:space="preserve"> №10 Закон Кулона.</w:t>
            </w:r>
            <w:r w:rsidR="00087C5E">
              <w:rPr>
                <w:sz w:val="28"/>
                <w:szCs w:val="28"/>
              </w:rPr>
              <w:t xml:space="preserve"> </w:t>
            </w:r>
            <w:r w:rsidR="00D503EC" w:rsidRPr="0075633D">
              <w:rPr>
                <w:sz w:val="28"/>
                <w:szCs w:val="28"/>
              </w:rPr>
              <w:t>Напряженность электрического поля. Связь между напряженностью и разностью потенциалов</w:t>
            </w:r>
          </w:p>
          <w:p w:rsidR="00D503EC" w:rsidRPr="002B24C2" w:rsidRDefault="00D2207A" w:rsidP="00D2207A">
            <w:pPr>
              <w:pStyle w:val="afd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  <w:r w:rsidR="00D503EC">
              <w:rPr>
                <w:b/>
                <w:sz w:val="28"/>
                <w:szCs w:val="28"/>
              </w:rPr>
              <w:t>-7</w:t>
            </w:r>
            <w:r>
              <w:rPr>
                <w:b/>
                <w:sz w:val="28"/>
                <w:szCs w:val="28"/>
              </w:rPr>
              <w:t>6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№</w:t>
            </w:r>
            <w:r w:rsidR="00D503EC" w:rsidRPr="002B24C2">
              <w:rPr>
                <w:sz w:val="28"/>
                <w:szCs w:val="28"/>
              </w:rPr>
              <w:t>1</w:t>
            </w:r>
            <w:r w:rsidR="00D503EC">
              <w:rPr>
                <w:sz w:val="28"/>
                <w:szCs w:val="28"/>
              </w:rPr>
              <w:t>1</w:t>
            </w:r>
            <w:r w:rsidR="00D503EC" w:rsidRPr="002B24C2">
              <w:rPr>
                <w:sz w:val="28"/>
                <w:szCs w:val="28"/>
              </w:rPr>
              <w:t>. Закон Ома для участка цепи.</w:t>
            </w:r>
            <w:r w:rsidR="00087C5E">
              <w:rPr>
                <w:sz w:val="28"/>
                <w:szCs w:val="28"/>
              </w:rPr>
              <w:t xml:space="preserve"> </w:t>
            </w:r>
            <w:r w:rsidR="00D503EC" w:rsidRPr="002B24C2">
              <w:rPr>
                <w:sz w:val="28"/>
                <w:szCs w:val="28"/>
              </w:rPr>
              <w:t>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D2207A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(пр3)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D2207A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D503EC" w:rsidRPr="002B24C2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D503EC" w:rsidRPr="00F235D1">
              <w:rPr>
                <w:b/>
                <w:sz w:val="28"/>
                <w:szCs w:val="28"/>
              </w:rPr>
              <w:t xml:space="preserve">. </w:t>
            </w:r>
            <w:r w:rsidR="00D503EC" w:rsidRPr="002B24C2">
              <w:rPr>
                <w:sz w:val="28"/>
                <w:szCs w:val="28"/>
              </w:rPr>
              <w:t xml:space="preserve"> №</w:t>
            </w:r>
            <w:r w:rsidR="00D503EC">
              <w:rPr>
                <w:sz w:val="28"/>
                <w:szCs w:val="28"/>
              </w:rPr>
              <w:t>3</w:t>
            </w:r>
            <w:r w:rsidR="00D503EC"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</w:t>
            </w:r>
            <w:r w:rsidR="00D2207A">
              <w:rPr>
                <w:b/>
                <w:sz w:val="28"/>
                <w:szCs w:val="28"/>
              </w:rPr>
              <w:t>2</w:t>
            </w:r>
            <w:r w:rsidRPr="002B24C2">
              <w:rPr>
                <w:b/>
                <w:sz w:val="28"/>
                <w:szCs w:val="28"/>
              </w:rPr>
              <w:t>. Магнитное поле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2207A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  <w:r w:rsidR="00D503EC" w:rsidRPr="00F235D1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Магнитное поле. Закон Ампера.</w:t>
            </w:r>
          </w:p>
          <w:p w:rsidR="00D503EC" w:rsidRPr="002B24C2" w:rsidRDefault="00D2207A" w:rsidP="00D220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D503EC" w:rsidRPr="002B24C2">
              <w:rPr>
                <w:sz w:val="28"/>
                <w:szCs w:val="28"/>
              </w:rPr>
              <w:t xml:space="preserve"> Магнитный поток.   Сила Лоренца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F235D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D503EC" w:rsidRPr="002B24C2" w:rsidRDefault="00D2207A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83</w:t>
            </w:r>
            <w:r w:rsidR="00D503EC">
              <w:rPr>
                <w:b/>
                <w:sz w:val="28"/>
                <w:szCs w:val="28"/>
              </w:rPr>
              <w:t>-8</w:t>
            </w:r>
            <w:r>
              <w:rPr>
                <w:b/>
                <w:sz w:val="28"/>
                <w:szCs w:val="28"/>
              </w:rPr>
              <w:t>4</w:t>
            </w:r>
            <w:r w:rsidR="00D503EC" w:rsidRPr="003F350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№</w:t>
            </w:r>
            <w:r w:rsidR="00D503EC">
              <w:rPr>
                <w:sz w:val="28"/>
                <w:szCs w:val="28"/>
              </w:rPr>
              <w:t>12</w:t>
            </w:r>
            <w:r w:rsidR="00D503EC" w:rsidRPr="002B24C2">
              <w:rPr>
                <w:sz w:val="28"/>
                <w:szCs w:val="28"/>
              </w:rPr>
              <w:t>.  Закон Ампера</w:t>
            </w:r>
            <w:r w:rsidR="00D503EC">
              <w:rPr>
                <w:sz w:val="28"/>
                <w:szCs w:val="28"/>
              </w:rPr>
              <w:t xml:space="preserve">. </w:t>
            </w:r>
            <w:r w:rsidR="00D503EC" w:rsidRPr="002B24C2">
              <w:rPr>
                <w:sz w:val="28"/>
                <w:szCs w:val="28"/>
              </w:rPr>
              <w:t xml:space="preserve"> Сила Лоренца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75633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D503EC" w:rsidRPr="002B24C2" w:rsidRDefault="00D503EC" w:rsidP="00D2207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-8</w:t>
            </w:r>
            <w:r w:rsidR="00D2207A">
              <w:rPr>
                <w:b/>
                <w:sz w:val="28"/>
                <w:szCs w:val="28"/>
              </w:rPr>
              <w:t>6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75633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</w:t>
            </w:r>
            <w:r w:rsidR="00D2207A">
              <w:rPr>
                <w:b/>
                <w:sz w:val="28"/>
                <w:szCs w:val="28"/>
              </w:rPr>
              <w:t>3</w:t>
            </w:r>
            <w:r w:rsidRPr="002B24C2">
              <w:rPr>
                <w:b/>
                <w:sz w:val="28"/>
                <w:szCs w:val="28"/>
              </w:rPr>
              <w:t>. Электромагнитная индукция</w:t>
            </w:r>
          </w:p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pStyle w:val="afd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7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Вихревое электрическое поле.</w:t>
            </w:r>
          </w:p>
          <w:p w:rsidR="00D503EC" w:rsidRPr="002B24C2" w:rsidRDefault="00D503EC" w:rsidP="00D2207A">
            <w:pPr>
              <w:rPr>
                <w:color w:val="000000"/>
                <w:sz w:val="28"/>
                <w:szCs w:val="28"/>
              </w:rPr>
            </w:pPr>
            <w:r w:rsidRPr="003F350D">
              <w:rPr>
                <w:b/>
                <w:sz w:val="28"/>
                <w:szCs w:val="28"/>
              </w:rPr>
              <w:t>8</w:t>
            </w:r>
            <w:r w:rsidR="00D2207A">
              <w:rPr>
                <w:b/>
                <w:sz w:val="28"/>
                <w:szCs w:val="28"/>
              </w:rPr>
              <w:t>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D503EC" w:rsidRPr="002B24C2" w:rsidRDefault="00D503EC" w:rsidP="00D2207A">
            <w:pPr>
              <w:rPr>
                <w:bCs/>
                <w:sz w:val="28"/>
                <w:szCs w:val="28"/>
              </w:rPr>
            </w:pPr>
            <w:r w:rsidRPr="00624256">
              <w:rPr>
                <w:b/>
                <w:sz w:val="28"/>
                <w:szCs w:val="28"/>
              </w:rPr>
              <w:t xml:space="preserve"> 8</w:t>
            </w:r>
            <w:r w:rsidR="00D2207A">
              <w:rPr>
                <w:b/>
                <w:sz w:val="28"/>
                <w:szCs w:val="28"/>
              </w:rPr>
              <w:t>9</w:t>
            </w:r>
            <w:r w:rsidRPr="00624256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13</w:t>
            </w:r>
            <w:r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D503EC" w:rsidRPr="00CD7A0F" w:rsidRDefault="00D503EC" w:rsidP="00D503EC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3B4F26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D503EC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D503EC" w:rsidRDefault="00D503EC" w:rsidP="00D503EC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pStyle w:val="afd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D2207A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2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pStyle w:val="afd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D503EC" w:rsidRPr="002B24C2" w:rsidRDefault="00D503EC" w:rsidP="00D2207A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</w:t>
            </w:r>
            <w:r w:rsidR="00D2207A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-9</w:t>
            </w:r>
            <w:r w:rsidR="00D2207A">
              <w:rPr>
                <w:b/>
                <w:spacing w:val="-8"/>
                <w:sz w:val="28"/>
                <w:szCs w:val="28"/>
              </w:rPr>
              <w:t xml:space="preserve">2. </w:t>
            </w:r>
            <w:r w:rsidRPr="002B24C2">
              <w:rPr>
                <w:spacing w:val="-8"/>
                <w:sz w:val="28"/>
                <w:szCs w:val="28"/>
              </w:rPr>
              <w:t xml:space="preserve">ЛПЗ № </w:t>
            </w:r>
            <w:r>
              <w:rPr>
                <w:spacing w:val="-8"/>
                <w:sz w:val="28"/>
                <w:szCs w:val="28"/>
              </w:rPr>
              <w:t>4</w:t>
            </w:r>
            <w:r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14</w:t>
            </w:r>
            <w:r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D503EC">
              <w:rPr>
                <w:bCs/>
                <w:sz w:val="28"/>
                <w:szCs w:val="28"/>
              </w:rPr>
              <w:t>(пр</w:t>
            </w:r>
            <w:proofErr w:type="gramStart"/>
            <w:r w:rsidR="00D503EC">
              <w:rPr>
                <w:bCs/>
                <w:sz w:val="28"/>
                <w:szCs w:val="28"/>
              </w:rPr>
              <w:t>1</w:t>
            </w:r>
            <w:proofErr w:type="gramEnd"/>
            <w:r w:rsidR="00D503EC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Поперечные</w:t>
            </w:r>
            <w:r>
              <w:rPr>
                <w:sz w:val="28"/>
                <w:szCs w:val="28"/>
              </w:rPr>
              <w:t xml:space="preserve"> волны.  П</w:t>
            </w:r>
            <w:r w:rsidRPr="002B24C2">
              <w:rPr>
                <w:sz w:val="28"/>
                <w:szCs w:val="28"/>
              </w:rPr>
              <w:t>родольные волны.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B4F26">
              <w:rPr>
                <w:b/>
                <w:sz w:val="28"/>
                <w:szCs w:val="28"/>
              </w:rPr>
              <w:t>5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Интерференция</w:t>
            </w:r>
            <w:r>
              <w:rPr>
                <w:sz w:val="28"/>
                <w:szCs w:val="28"/>
              </w:rPr>
              <w:t xml:space="preserve"> волн. Д</w:t>
            </w:r>
            <w:r w:rsidRPr="002B24C2">
              <w:rPr>
                <w:sz w:val="28"/>
                <w:szCs w:val="28"/>
              </w:rPr>
              <w:t>ифракция волн.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087C5E" w:rsidP="00087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D503EC" w:rsidRPr="002B24C2" w:rsidRDefault="00D503EC" w:rsidP="003B4F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B4F26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-9</w:t>
            </w:r>
            <w:r w:rsidR="003B4F26">
              <w:rPr>
                <w:b/>
                <w:sz w:val="28"/>
                <w:szCs w:val="28"/>
              </w:rPr>
              <w:t>7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8</w:t>
            </w:r>
            <w:r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3F350D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2207A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</w:t>
            </w:r>
            <w:proofErr w:type="gramStart"/>
            <w:r w:rsidR="00D503EC" w:rsidRPr="002B24C2">
              <w:rPr>
                <w:sz w:val="28"/>
                <w:szCs w:val="28"/>
              </w:rPr>
              <w:t>.</w:t>
            </w:r>
            <w:r w:rsidR="00D503EC" w:rsidRPr="00624256">
              <w:rPr>
                <w:b/>
                <w:sz w:val="28"/>
                <w:szCs w:val="28"/>
              </w:rPr>
              <w:t>.</w:t>
            </w:r>
            <w:r w:rsidR="00D503EC">
              <w:rPr>
                <w:sz w:val="28"/>
                <w:szCs w:val="28"/>
              </w:rPr>
              <w:t xml:space="preserve"> </w:t>
            </w:r>
            <w:proofErr w:type="gramEnd"/>
            <w:r w:rsidR="00D503EC">
              <w:rPr>
                <w:sz w:val="28"/>
                <w:szCs w:val="28"/>
              </w:rPr>
              <w:t>Пе</w:t>
            </w:r>
            <w:r w:rsidR="00D503EC"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 w:rsidR="00D503EC" w:rsidRPr="002B24C2">
              <w:rPr>
                <w:sz w:val="28"/>
                <w:szCs w:val="28"/>
              </w:rPr>
              <w:t xml:space="preserve">. Емкостное и индуктивное сопротивления переменного </w:t>
            </w:r>
            <w:proofErr w:type="spellStart"/>
            <w:r w:rsidR="00D503EC" w:rsidRPr="002B24C2">
              <w:rPr>
                <w:sz w:val="28"/>
                <w:szCs w:val="28"/>
              </w:rPr>
              <w:t>тока</w:t>
            </w:r>
            <w:proofErr w:type="gramStart"/>
            <w:r w:rsidR="00D503EC" w:rsidRPr="002B24C2">
              <w:rPr>
                <w:sz w:val="28"/>
                <w:szCs w:val="28"/>
              </w:rPr>
              <w:t>.З</w:t>
            </w:r>
            <w:proofErr w:type="gramEnd"/>
            <w:r w:rsidR="00D503EC" w:rsidRPr="002B24C2">
              <w:rPr>
                <w:sz w:val="28"/>
                <w:szCs w:val="28"/>
              </w:rPr>
              <w:t>акон</w:t>
            </w:r>
            <w:proofErr w:type="spellEnd"/>
            <w:r w:rsidR="00D503EC" w:rsidRPr="002B24C2">
              <w:rPr>
                <w:sz w:val="28"/>
                <w:szCs w:val="28"/>
              </w:rPr>
              <w:t xml:space="preserve"> Ома.</w:t>
            </w: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C161B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0</w:t>
            </w:r>
            <w:r w:rsidR="003B4F26">
              <w:rPr>
                <w:b/>
                <w:sz w:val="28"/>
                <w:szCs w:val="28"/>
              </w:rPr>
              <w:t>0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Работа и мощность переменного тока.</w:t>
            </w:r>
          </w:p>
          <w:p w:rsidR="00D503EC" w:rsidRPr="002B24C2" w:rsidRDefault="00D503EC" w:rsidP="003B4F2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3B4F26">
              <w:rPr>
                <w:b/>
                <w:sz w:val="28"/>
                <w:szCs w:val="28"/>
              </w:rPr>
              <w:t>1</w:t>
            </w:r>
            <w:r w:rsidRPr="002B24C2">
              <w:rPr>
                <w:sz w:val="28"/>
                <w:szCs w:val="28"/>
              </w:rPr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D503EC" w:rsidRPr="002B24C2" w:rsidRDefault="00D2207A" w:rsidP="00D22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D503EC" w:rsidRPr="002B24C2" w:rsidRDefault="00D503EC" w:rsidP="003B4F26">
            <w:pPr>
              <w:rPr>
                <w:spacing w:val="-8"/>
                <w:sz w:val="28"/>
                <w:szCs w:val="28"/>
              </w:rPr>
            </w:pPr>
            <w:r w:rsidRPr="00624256">
              <w:rPr>
                <w:b/>
                <w:spacing w:val="-8"/>
                <w:sz w:val="28"/>
                <w:szCs w:val="28"/>
              </w:rPr>
              <w:t>10</w:t>
            </w:r>
            <w:r w:rsidR="003B4F26">
              <w:rPr>
                <w:b/>
                <w:spacing w:val="-8"/>
                <w:sz w:val="28"/>
                <w:szCs w:val="28"/>
              </w:rPr>
              <w:t>2</w:t>
            </w:r>
            <w:r w:rsidRPr="00C161BD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№ </w:t>
            </w:r>
            <w:r>
              <w:rPr>
                <w:spacing w:val="-8"/>
                <w:sz w:val="28"/>
                <w:szCs w:val="28"/>
              </w:rPr>
              <w:t>15</w:t>
            </w:r>
            <w:r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>. Электромагнитные  волны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3B4F26">
              <w:rPr>
                <w:b/>
                <w:sz w:val="28"/>
                <w:szCs w:val="28"/>
              </w:rPr>
              <w:t>3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Электромагнитное поле как особый вид материи.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 Электромагнитные  волны.</w:t>
            </w:r>
          </w:p>
          <w:p w:rsidR="00D503EC" w:rsidRPr="002B24C2" w:rsidRDefault="003B4F26" w:rsidP="00D503E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06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16</w:t>
            </w:r>
            <w:r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  <w:r w:rsidR="00D503EC" w:rsidRPr="00C161BD">
              <w:rPr>
                <w:b/>
                <w:sz w:val="28"/>
                <w:szCs w:val="28"/>
              </w:rPr>
              <w:t>.</w:t>
            </w:r>
            <w:r w:rsidR="00D503EC" w:rsidRPr="002B24C2">
              <w:rPr>
                <w:sz w:val="28"/>
                <w:szCs w:val="28"/>
              </w:rPr>
              <w:t xml:space="preserve">№ </w:t>
            </w:r>
            <w:r w:rsidR="00D503EC">
              <w:rPr>
                <w:sz w:val="28"/>
                <w:szCs w:val="28"/>
              </w:rPr>
              <w:t>9</w:t>
            </w:r>
            <w:r w:rsidR="00D503EC"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D503EC" w:rsidRDefault="00D503EC" w:rsidP="00D503E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D503EC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08-109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11</w:t>
            </w:r>
            <w:r w:rsidR="003B4F26">
              <w:rPr>
                <w:b/>
                <w:spacing w:val="-8"/>
                <w:sz w:val="28"/>
                <w:szCs w:val="28"/>
              </w:rPr>
              <w:t>0</w:t>
            </w:r>
            <w:r w:rsidRPr="00C14D04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111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="00D503EC"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="00D503EC"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112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113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="00D503EC"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="00D503EC"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="00D503EC"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="00D503EC" w:rsidRPr="002B24C2">
              <w:rPr>
                <w:spacing w:val="-8"/>
                <w:sz w:val="28"/>
                <w:szCs w:val="28"/>
              </w:rPr>
              <w:t xml:space="preserve">  света. Спектры испускания. Спектры поглощения.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685AA9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D503EC" w:rsidRPr="002B24C2" w:rsidRDefault="003B4F26" w:rsidP="003B4F2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114</w:t>
            </w:r>
            <w:r w:rsidR="00D503EC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15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>№</w:t>
            </w:r>
            <w:r w:rsidR="00D503EC">
              <w:rPr>
                <w:spacing w:val="-8"/>
                <w:sz w:val="28"/>
                <w:szCs w:val="28"/>
              </w:rPr>
              <w:t>5</w:t>
            </w:r>
            <w:r w:rsidR="00D503EC"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B731F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</w:t>
            </w:r>
            <w:r w:rsidR="003B4F26">
              <w:rPr>
                <w:b/>
                <w:spacing w:val="-8"/>
                <w:sz w:val="28"/>
                <w:szCs w:val="28"/>
              </w:rPr>
              <w:t>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117</w:t>
            </w:r>
            <w:r w:rsidR="00D503EC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18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 w:rsidR="00D503EC" w:rsidRPr="002B24C2">
              <w:rPr>
                <w:spacing w:val="-8"/>
                <w:sz w:val="28"/>
                <w:szCs w:val="28"/>
              </w:rPr>
              <w:t>№</w:t>
            </w:r>
            <w:r w:rsidR="00D503EC">
              <w:rPr>
                <w:spacing w:val="-8"/>
                <w:sz w:val="28"/>
                <w:szCs w:val="28"/>
              </w:rPr>
              <w:t>18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3</w:t>
            </w:r>
            <w:r>
              <w:rPr>
                <w:bCs/>
                <w:sz w:val="28"/>
                <w:szCs w:val="28"/>
              </w:rPr>
              <w:t>(пр3)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B731F1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D503EC" w:rsidRPr="002B24C2" w:rsidRDefault="00D503EC" w:rsidP="003B4F2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685AA9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A74F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74F23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>.1.   Квантовая физика. Физика атома.</w:t>
            </w:r>
          </w:p>
          <w:p w:rsidR="00D503EC" w:rsidRPr="002B24C2" w:rsidRDefault="00D503EC" w:rsidP="00D503EC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D503EC" w:rsidRPr="00032C5C" w:rsidRDefault="00D503EC" w:rsidP="00D503EC">
            <w:pPr>
              <w:spacing w:before="120" w:after="120"/>
              <w:jc w:val="center"/>
              <w:rPr>
                <w:b/>
              </w:rPr>
            </w:pPr>
            <w:r w:rsidRPr="00B731F1">
              <w:rPr>
                <w:b/>
              </w:rPr>
              <w:t>ОК 0</w:t>
            </w:r>
            <w:r>
              <w:rPr>
                <w:b/>
              </w:rPr>
              <w:t>3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6</w:t>
            </w:r>
            <w:r w:rsidRPr="00B731F1">
              <w:rPr>
                <w:b/>
              </w:rPr>
              <w:t>, ОК 0</w:t>
            </w:r>
            <w:r>
              <w:rPr>
                <w:b/>
              </w:rPr>
              <w:t>7</w:t>
            </w:r>
            <w:r w:rsidRPr="00B731F1">
              <w:rPr>
                <w:b/>
              </w:rPr>
              <w:t xml:space="preserve">, </w:t>
            </w:r>
            <w:r w:rsidR="00C97A32">
              <w:rPr>
                <w:b/>
              </w:rPr>
              <w:t xml:space="preserve"> ПК 1.1, ПК 2.1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3B4F26">
              <w:rPr>
                <w:b/>
                <w:spacing w:val="-8"/>
                <w:sz w:val="28"/>
                <w:szCs w:val="28"/>
              </w:rPr>
              <w:t>0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Квантовая гипотеза Планка. Фотоны. Фотоэффект. Типы фотоэлементов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21</w:t>
            </w:r>
            <w:r w:rsidRPr="00685AA9">
              <w:rPr>
                <w:b/>
                <w:spacing w:val="-8"/>
                <w:sz w:val="28"/>
                <w:szCs w:val="28"/>
              </w:rPr>
              <w:t>-1</w:t>
            </w:r>
            <w:r>
              <w:rPr>
                <w:b/>
                <w:spacing w:val="-8"/>
                <w:sz w:val="28"/>
                <w:szCs w:val="28"/>
              </w:rPr>
              <w:t>2</w:t>
            </w:r>
            <w:r w:rsidR="003B4F26">
              <w:rPr>
                <w:b/>
                <w:spacing w:val="-8"/>
                <w:sz w:val="28"/>
                <w:szCs w:val="28"/>
              </w:rPr>
              <w:t>2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12</w:t>
            </w:r>
            <w:r w:rsidR="003B4F26">
              <w:rPr>
                <w:b/>
                <w:spacing w:val="-8"/>
                <w:sz w:val="28"/>
                <w:szCs w:val="28"/>
              </w:rPr>
              <w:t>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25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Управляемая цепная реакция. Ядерный реактор</w:t>
            </w:r>
          </w:p>
          <w:p w:rsidR="00D503EC" w:rsidRPr="002B24C2" w:rsidRDefault="003B4F26" w:rsidP="00D503EC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126</w:t>
            </w:r>
            <w:r w:rsidR="00D503EC" w:rsidRPr="00685AA9">
              <w:rPr>
                <w:b/>
                <w:spacing w:val="-8"/>
                <w:sz w:val="28"/>
                <w:szCs w:val="28"/>
              </w:rPr>
              <w:t>.</w:t>
            </w:r>
            <w:r w:rsidR="00D503EC"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D503EC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>
              <w:rPr>
                <w:b/>
                <w:spacing w:val="-8"/>
                <w:sz w:val="28"/>
                <w:szCs w:val="28"/>
              </w:rPr>
              <w:t>2</w:t>
            </w:r>
            <w:r w:rsidR="003B4F26">
              <w:rPr>
                <w:b/>
                <w:spacing w:val="-8"/>
                <w:sz w:val="28"/>
                <w:szCs w:val="28"/>
              </w:rPr>
              <w:t xml:space="preserve">7 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19</w:t>
            </w:r>
            <w:r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>
              <w:rPr>
                <w:spacing w:val="-8"/>
                <w:sz w:val="28"/>
                <w:szCs w:val="28"/>
              </w:rPr>
              <w:t xml:space="preserve">. 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28</w:t>
            </w:r>
            <w:r>
              <w:rPr>
                <w:b/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 №20 </w:t>
            </w:r>
            <w:r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D503EC" w:rsidRDefault="00D503EC" w:rsidP="003B4F2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3B4F26">
              <w:rPr>
                <w:b/>
                <w:spacing w:val="-8"/>
                <w:sz w:val="28"/>
                <w:szCs w:val="28"/>
              </w:rPr>
              <w:t>29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1</w:t>
            </w:r>
            <w:r w:rsidRPr="002B24C2">
              <w:rPr>
                <w:spacing w:val="-8"/>
                <w:sz w:val="28"/>
                <w:szCs w:val="28"/>
              </w:rPr>
              <w:t>.Атомная физика</w:t>
            </w:r>
          </w:p>
          <w:p w:rsidR="003B4F26" w:rsidRPr="00A74F23" w:rsidRDefault="00A74F23" w:rsidP="003B4F2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130</w:t>
            </w:r>
            <w:r w:rsidR="003B4F26" w:rsidRPr="00A74F23">
              <w:rPr>
                <w:color w:val="000000"/>
                <w:sz w:val="28"/>
                <w:szCs w:val="28"/>
              </w:rPr>
              <w:t>Звездное небо. Эклиптика.  Летоисчисление и его точность.</w:t>
            </w:r>
          </w:p>
          <w:p w:rsidR="00A74F23" w:rsidRDefault="003B4F26" w:rsidP="003B4F26">
            <w:pPr>
              <w:rPr>
                <w:color w:val="000000"/>
                <w:sz w:val="28"/>
                <w:szCs w:val="28"/>
              </w:rPr>
            </w:pPr>
            <w:r w:rsidRPr="00A74F23">
              <w:rPr>
                <w:color w:val="000000"/>
                <w:sz w:val="28"/>
                <w:szCs w:val="28"/>
              </w:rPr>
              <w:t xml:space="preserve">Оптическая астрономия. </w:t>
            </w:r>
          </w:p>
          <w:p w:rsidR="003B4F26" w:rsidRPr="002B24C2" w:rsidRDefault="00A74F23" w:rsidP="003B4F26">
            <w:pPr>
              <w:rPr>
                <w:spacing w:val="-8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131-132</w:t>
            </w:r>
            <w:r w:rsidR="003B4F26" w:rsidRPr="00A74F23">
              <w:rPr>
                <w:color w:val="000000"/>
                <w:sz w:val="28"/>
                <w:szCs w:val="28"/>
              </w:rPr>
              <w:t>Происхождение Солнечной системы. Законы движения планет.</w:t>
            </w:r>
            <w:r w:rsidR="003B4F26" w:rsidRPr="00A74F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133. </w:t>
            </w:r>
            <w:r w:rsidR="003B4F26" w:rsidRPr="00A74F23">
              <w:rPr>
                <w:sz w:val="28"/>
                <w:szCs w:val="28"/>
              </w:rPr>
              <w:t>Солнечная система как комплекс тел, имеющих общее происхождение.</w:t>
            </w:r>
            <w:r w:rsidR="003B4F26" w:rsidRPr="00A74F23">
              <w:rPr>
                <w:color w:val="000000"/>
                <w:sz w:val="28"/>
                <w:szCs w:val="28"/>
              </w:rPr>
              <w:t xml:space="preserve"> . </w:t>
            </w:r>
            <w:r w:rsidR="003B4F26" w:rsidRPr="00A74F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134. </w:t>
            </w:r>
            <w:r w:rsidR="003B4F26" w:rsidRPr="00A74F23">
              <w:rPr>
                <w:color w:val="000000"/>
                <w:sz w:val="28"/>
                <w:szCs w:val="28"/>
              </w:rPr>
              <w:t>Природа тел Солнечной системы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D503EC" w:rsidRPr="002B24C2" w:rsidRDefault="00D503EC" w:rsidP="00D503E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D503EC" w:rsidRPr="002B24C2" w:rsidRDefault="00D503EC" w:rsidP="00D503EC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Pr="002B24C2" w:rsidRDefault="00D503EC" w:rsidP="00D503EC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D503EC" w:rsidRPr="002B24C2" w:rsidTr="00D503EC">
        <w:tblPrEx>
          <w:tblLook w:val="01E0" w:firstRow="1" w:lastRow="1" w:firstColumn="1" w:lastColumn="1" w:noHBand="0" w:noVBand="0"/>
        </w:tblPrEx>
        <w:trPr>
          <w:trHeight w:val="1951"/>
        </w:trPr>
        <w:tc>
          <w:tcPr>
            <w:tcW w:w="2168" w:type="dxa"/>
          </w:tcPr>
          <w:p w:rsidR="00D503EC" w:rsidRPr="002B24C2" w:rsidRDefault="00D503EC" w:rsidP="00D503E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D503EC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D503EC" w:rsidRPr="002B24C2" w:rsidRDefault="00D503EC" w:rsidP="00D503EC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D503EC" w:rsidRDefault="00D503EC" w:rsidP="00D503EC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Pr="002B24C2" w:rsidRDefault="00D503EC" w:rsidP="00D503EC">
            <w:pPr>
              <w:jc w:val="right"/>
              <w:rPr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146</w:t>
            </w: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</w:t>
            </w:r>
          </w:p>
          <w:p w:rsidR="00D503EC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</w:t>
            </w:r>
          </w:p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D503EC" w:rsidRPr="002B24C2" w:rsidRDefault="00D503EC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3B4F26" w:rsidRDefault="003B4F26" w:rsidP="00D503EC">
      <w:pPr>
        <w:rPr>
          <w:sz w:val="28"/>
          <w:szCs w:val="28"/>
        </w:rPr>
      </w:pPr>
    </w:p>
    <w:tbl>
      <w:tblPr>
        <w:tblpPr w:leftFromText="180" w:rightFromText="180" w:vertAnchor="text" w:tblpX="15" w:tblpY="-4113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2"/>
      </w:tblGrid>
      <w:tr w:rsidR="003B4F26" w:rsidTr="003B4F26">
        <w:trPr>
          <w:trHeight w:val="19"/>
        </w:trPr>
        <w:tc>
          <w:tcPr>
            <w:tcW w:w="15092" w:type="dxa"/>
          </w:tcPr>
          <w:p w:rsidR="003B4F26" w:rsidRDefault="003B4F26" w:rsidP="003B4F26">
            <w:pPr>
              <w:rPr>
                <w:sz w:val="28"/>
                <w:szCs w:val="28"/>
              </w:rPr>
            </w:pPr>
            <w:r w:rsidRPr="003934AE">
              <w:rPr>
                <w:b/>
                <w:color w:val="000000"/>
              </w:rPr>
              <w:t xml:space="preserve"> </w:t>
            </w:r>
            <w:r w:rsidRPr="003934AE"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Практические основы астрономии</w:t>
            </w:r>
          </w:p>
        </w:tc>
      </w:tr>
    </w:tbl>
    <w:p w:rsidR="00D503EC" w:rsidRPr="002B24C2" w:rsidRDefault="00D503EC" w:rsidP="00D503EC">
      <w:pPr>
        <w:rPr>
          <w:sz w:val="28"/>
          <w:szCs w:val="28"/>
        </w:rPr>
      </w:pP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503EC" w:rsidRPr="005C1794" w:rsidSect="00D503EC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D503EC" w:rsidRPr="005C179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>3. условия реализации</w:t>
      </w:r>
      <w:r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</w:t>
      </w:r>
      <w:r w:rsidRPr="005C1794">
        <w:rPr>
          <w:b/>
          <w:bCs/>
          <w:sz w:val="28"/>
          <w:szCs w:val="28"/>
        </w:rPr>
        <w:t>атериально-техническо</w:t>
      </w:r>
      <w:r>
        <w:rPr>
          <w:b/>
          <w:bCs/>
          <w:sz w:val="28"/>
          <w:szCs w:val="28"/>
        </w:rPr>
        <w:t>му</w:t>
      </w:r>
      <w:r w:rsidRPr="005C1794">
        <w:rPr>
          <w:b/>
          <w:bCs/>
          <w:sz w:val="28"/>
          <w:szCs w:val="28"/>
        </w:rPr>
        <w:t xml:space="preserve"> обеспечени</w:t>
      </w:r>
      <w:r>
        <w:rPr>
          <w:b/>
          <w:bCs/>
          <w:sz w:val="28"/>
          <w:szCs w:val="28"/>
        </w:rPr>
        <w:t>ю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Pr="00AD530B">
        <w:rPr>
          <w:sz w:val="28"/>
        </w:rPr>
        <w:t>и лаборатории</w:t>
      </w:r>
      <w:r>
        <w:rPr>
          <w:sz w:val="28"/>
        </w:rPr>
        <w:t>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D503EC" w:rsidRPr="00984939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D503EC" w:rsidRPr="00AD530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>
        <w:rPr>
          <w:bCs/>
          <w:sz w:val="28"/>
          <w:szCs w:val="28"/>
        </w:rPr>
        <w:t>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D503EC" w:rsidRPr="00715030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D503EC" w:rsidRPr="005C1794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503EC" w:rsidRPr="00164CB4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Информационное обеспечение обучения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>
        <w:rPr>
          <w:b/>
          <w:bCs/>
          <w:sz w:val="28"/>
          <w:szCs w:val="28"/>
        </w:rPr>
        <w:t>ных изданий, Интернет-ресурсов.</w:t>
      </w: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D503EC" w:rsidRPr="00B51C3F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C133B" w:rsidRDefault="00D503EC" w:rsidP="00D503EC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2021 г.</w:t>
      </w:r>
    </w:p>
    <w:p w:rsidR="00D503EC" w:rsidRPr="00711658" w:rsidRDefault="00D503EC" w:rsidP="00D503EC">
      <w:pPr>
        <w:ind w:left="720"/>
        <w:jc w:val="both"/>
        <w:rPr>
          <w:rStyle w:val="apple-converted-space"/>
          <w:sz w:val="28"/>
          <w:szCs w:val="28"/>
        </w:rPr>
      </w:pPr>
    </w:p>
    <w:p w:rsidR="00D503EC" w:rsidRPr="00065C53" w:rsidRDefault="00D503EC" w:rsidP="00D503EC">
      <w:pPr>
        <w:ind w:left="720"/>
        <w:jc w:val="both"/>
        <w:rPr>
          <w:sz w:val="28"/>
          <w:szCs w:val="28"/>
        </w:rPr>
      </w:pPr>
    </w:p>
    <w:p w:rsidR="00D503EC" w:rsidRDefault="00D503EC" w:rsidP="00D503EC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503EC" w:rsidRPr="00B32336" w:rsidRDefault="00836FD3" w:rsidP="00D503EC">
      <w:pPr>
        <w:pStyle w:val="afd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D503EC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1F497D" w:themeColor="text2"/>
          <w:shd w:val="clear" w:color="auto" w:fill="FFFFFF"/>
        </w:rPr>
        <w:t>Виртуальный репетитор по физике.</w:t>
      </w:r>
    </w:p>
    <w:p w:rsidR="00D503EC" w:rsidRPr="00D012DE" w:rsidRDefault="00836FD3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D503EC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D503EC" w:rsidRPr="00065C53">
        <w:rPr>
          <w:rStyle w:val="a5"/>
          <w:b w:val="0"/>
          <w:color w:val="000000"/>
          <w:shd w:val="clear" w:color="auto" w:fill="FFFFFF"/>
        </w:rPr>
        <w:t>Газета “1 сентября”: материалы по физике.</w:t>
      </w:r>
      <w:r w:rsidR="00D503EC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D503EC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D503EC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503EC" w:rsidRPr="00D012DE" w:rsidRDefault="00836FD3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503EC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D503EC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Физика: коллекция опытов</w:t>
      </w:r>
    </w:p>
    <w:p w:rsidR="00D503EC" w:rsidRPr="00D012DE" w:rsidRDefault="00836FD3" w:rsidP="00D503EC">
      <w:pPr>
        <w:pStyle w:val="afd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D503EC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Тесты и задачи по термодинамике</w:t>
      </w:r>
      <w:r w:rsidR="00D503EC">
        <w:rPr>
          <w:rStyle w:val="a5"/>
          <w:color w:val="000000"/>
          <w:sz w:val="22"/>
          <w:szCs w:val="22"/>
          <w:shd w:val="clear" w:color="auto" w:fill="FFFFFF"/>
        </w:rPr>
        <w:t>.</w:t>
      </w:r>
    </w:p>
    <w:p w:rsidR="00D503EC" w:rsidRPr="00B32336" w:rsidRDefault="00836FD3" w:rsidP="00D503EC">
      <w:pPr>
        <w:pStyle w:val="afd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D503EC" w:rsidRPr="00D012DE">
          <w:rPr>
            <w:rStyle w:val="af7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D503EC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D503EC" w:rsidRPr="00B32336">
        <w:rPr>
          <w:rStyle w:val="a5"/>
          <w:b w:val="0"/>
          <w:color w:val="000000"/>
          <w:shd w:val="clear" w:color="auto" w:fill="FFFFFF"/>
        </w:rPr>
        <w:t>Физика и астрономия: виртуальный методический кабинет.</w:t>
      </w:r>
      <w:r w:rsidR="00D503EC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D503EC" w:rsidRPr="00B51C3F" w:rsidRDefault="00D503EC" w:rsidP="00D503EC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D503EC" w:rsidRPr="00B51C3F" w:rsidRDefault="00836FD3" w:rsidP="00D503EC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D503EC" w:rsidRPr="00B51C3F">
        <w:rPr>
          <w:bCs/>
          <w:color w:val="000000"/>
          <w:sz w:val="28"/>
          <w:szCs w:val="28"/>
        </w:rPr>
        <w:t> - Конкурс-олимпиада</w:t>
      </w:r>
      <w:r w:rsidR="00D503EC">
        <w:rPr>
          <w:bCs/>
          <w:color w:val="000000"/>
          <w:sz w:val="28"/>
          <w:szCs w:val="28"/>
        </w:rPr>
        <w:t xml:space="preserve"> по </w:t>
      </w:r>
      <w:proofErr w:type="spellStart"/>
      <w:r w:rsidR="00D503EC">
        <w:rPr>
          <w:bCs/>
          <w:color w:val="000000"/>
          <w:sz w:val="28"/>
          <w:szCs w:val="28"/>
        </w:rPr>
        <w:t>физик</w:t>
      </w:r>
      <w:proofErr w:type="gramStart"/>
      <w:r w:rsidR="00D503EC">
        <w:rPr>
          <w:bCs/>
          <w:color w:val="000000"/>
          <w:sz w:val="28"/>
          <w:szCs w:val="28"/>
        </w:rPr>
        <w:t>е«</w:t>
      </w:r>
      <w:proofErr w:type="gramEnd"/>
      <w:r w:rsidR="00D503EC">
        <w:rPr>
          <w:bCs/>
          <w:color w:val="000000"/>
          <w:sz w:val="28"/>
          <w:szCs w:val="28"/>
        </w:rPr>
        <w:t>Зубренок</w:t>
      </w:r>
      <w:proofErr w:type="spellEnd"/>
      <w:r w:rsidR="00D503EC">
        <w:rPr>
          <w:bCs/>
          <w:color w:val="000000"/>
          <w:sz w:val="28"/>
          <w:szCs w:val="28"/>
        </w:rPr>
        <w:t>»</w:t>
      </w:r>
    </w:p>
    <w:p w:rsidR="00D503EC" w:rsidRPr="003505E1" w:rsidRDefault="00836FD3" w:rsidP="00D503EC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://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D503EC" w:rsidRPr="00B32336">
          <w:rPr>
            <w:rStyle w:val="af7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D503EC" w:rsidRPr="003505E1">
        <w:rPr>
          <w:bCs/>
          <w:color w:val="000000"/>
          <w:sz w:val="28"/>
          <w:szCs w:val="28"/>
          <w:lang w:val="en-US"/>
        </w:rPr>
        <w:t> </w:t>
      </w:r>
      <w:r w:rsidR="00D503EC" w:rsidRPr="003505E1">
        <w:rPr>
          <w:bCs/>
          <w:color w:val="000000"/>
          <w:sz w:val="28"/>
          <w:szCs w:val="28"/>
        </w:rPr>
        <w:t xml:space="preserve">- </w:t>
      </w:r>
      <w:r w:rsidR="00D503EC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D503EC" w:rsidRPr="00B51C3F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7C133B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503EC" w:rsidRPr="00E356AE" w:rsidRDefault="00D503EC" w:rsidP="00D503EC">
      <w:pPr>
        <w:spacing w:before="180"/>
        <w:ind w:left="720"/>
        <w:jc w:val="both"/>
        <w:rPr>
          <w:sz w:val="28"/>
          <w:szCs w:val="28"/>
        </w:rPr>
      </w:pPr>
    </w:p>
    <w:p w:rsidR="00D503EC" w:rsidRPr="005D342B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Pr="005D342B">
        <w:rPr>
          <w:b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caps/>
          <w:sz w:val="28"/>
          <w:szCs w:val="28"/>
        </w:rPr>
        <w:t>УЧЕБНОЙ Д</w:t>
      </w:r>
      <w:r w:rsidRPr="005D342B">
        <w:rPr>
          <w:b/>
          <w:caps/>
          <w:sz w:val="28"/>
          <w:szCs w:val="28"/>
        </w:rPr>
        <w:t>исциплины</w:t>
      </w:r>
    </w:p>
    <w:p w:rsidR="00D503EC" w:rsidRDefault="00D503EC" w:rsidP="00D503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D342B">
        <w:rPr>
          <w:b/>
          <w:sz w:val="28"/>
          <w:szCs w:val="28"/>
        </w:rPr>
        <w:t>Контрольи</w:t>
      </w:r>
      <w:proofErr w:type="spellEnd"/>
      <w:r w:rsidRPr="005D342B">
        <w:rPr>
          <w:b/>
          <w:sz w:val="28"/>
          <w:szCs w:val="28"/>
        </w:rPr>
        <w:t xml:space="preserve"> оценка</w:t>
      </w:r>
      <w:r w:rsidRPr="005D342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</w:t>
      </w:r>
      <w:proofErr w:type="spellStart"/>
      <w:r w:rsidRPr="005D342B">
        <w:rPr>
          <w:sz w:val="28"/>
          <w:szCs w:val="28"/>
        </w:rPr>
        <w:t>преподавателемв</w:t>
      </w:r>
      <w:proofErr w:type="spellEnd"/>
      <w:r w:rsidRPr="005D342B">
        <w:rPr>
          <w:sz w:val="28"/>
          <w:szCs w:val="28"/>
        </w:rPr>
        <w:t xml:space="preserve"> </w:t>
      </w:r>
      <w:proofErr w:type="gramStart"/>
      <w:r w:rsidRPr="005D342B">
        <w:rPr>
          <w:sz w:val="28"/>
          <w:szCs w:val="28"/>
        </w:rPr>
        <w:t>процессе</w:t>
      </w:r>
      <w:proofErr w:type="gramEnd"/>
      <w:r w:rsidRPr="005D342B">
        <w:rPr>
          <w:sz w:val="28"/>
          <w:szCs w:val="28"/>
        </w:rPr>
        <w:t xml:space="preserve"> проведения </w:t>
      </w:r>
      <w:r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spellStart"/>
      <w:r w:rsidRPr="005D342B">
        <w:rPr>
          <w:sz w:val="28"/>
          <w:szCs w:val="28"/>
        </w:rPr>
        <w:t>обучающимисяиндивидуальных</w:t>
      </w:r>
      <w:proofErr w:type="spellEnd"/>
      <w:r w:rsidRPr="005D342B">
        <w:rPr>
          <w:sz w:val="28"/>
          <w:szCs w:val="28"/>
        </w:rPr>
        <w:t xml:space="preserve"> заданий.</w:t>
      </w:r>
    </w:p>
    <w:p w:rsidR="00D503EC" w:rsidRPr="00814B45" w:rsidRDefault="00D503EC" w:rsidP="00D503EC"/>
    <w:tbl>
      <w:tblPr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</w:tblGrid>
      <w:tr w:rsidR="00E24CB1" w:rsidTr="00D503EC">
        <w:tc>
          <w:tcPr>
            <w:tcW w:w="3696" w:type="dxa"/>
          </w:tcPr>
          <w:p w:rsidR="00E24CB1" w:rsidRPr="00C76682" w:rsidRDefault="00E24CB1" w:rsidP="00D503E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 xml:space="preserve">Результаты обучения </w:t>
            </w:r>
          </w:p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96" w:type="dxa"/>
          </w:tcPr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ОК</w:t>
            </w:r>
          </w:p>
        </w:tc>
        <w:tc>
          <w:tcPr>
            <w:tcW w:w="3697" w:type="dxa"/>
          </w:tcPr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Формы и методы</w:t>
            </w:r>
          </w:p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pacing w:val="-1"/>
                <w:sz w:val="28"/>
                <w:szCs w:val="28"/>
              </w:rPr>
              <w:t>контроля и оценки</w:t>
            </w:r>
          </w:p>
          <w:p w:rsidR="00E24CB1" w:rsidRPr="00C76682" w:rsidRDefault="00E24CB1" w:rsidP="00D503EC">
            <w:pPr>
              <w:shd w:val="clear" w:color="auto" w:fill="FFFFFF"/>
              <w:spacing w:line="240" w:lineRule="exact"/>
              <w:ind w:left="90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результатов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обучения</w:t>
            </w:r>
          </w:p>
          <w:p w:rsidR="007810B3" w:rsidRPr="00C76682" w:rsidRDefault="007810B3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• 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личностных</w:t>
            </w:r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приборами и устройствами;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умение самостоятельно добывать новые для себя физические знания,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используя для этого доступные источники информации;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выстраивать конструктивные взаимоотношения в команде по решению общих задач;</w:t>
            </w:r>
          </w:p>
          <w:p w:rsidR="00E24CB1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E23A5B">
              <w:rPr>
                <w:color w:val="000000"/>
                <w:sz w:val="28"/>
                <w:szCs w:val="28"/>
              </w:rPr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3696" w:type="dxa"/>
          </w:tcPr>
          <w:p w:rsidR="00E24CB1" w:rsidRPr="00FA4FA8" w:rsidRDefault="00E24CB1" w:rsidP="00D503EC">
            <w:pPr>
              <w:pStyle w:val="afd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0A7629">
              <w:rPr>
                <w:sz w:val="28"/>
                <w:szCs w:val="28"/>
              </w:rPr>
              <w:lastRenderedPageBreak/>
              <w:t>различных жизненных ситуациях</w:t>
            </w: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Pr="00CD744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</w:t>
            </w:r>
            <w:r w:rsidRPr="000A7629">
              <w:rPr>
                <w:sz w:val="28"/>
                <w:szCs w:val="28"/>
              </w:rPr>
              <w:lastRenderedPageBreak/>
              <w:t>производства,  эффективно действовать в чрезвычайных ситуациях.</w:t>
            </w: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E24CB1" w:rsidRPr="00C76682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 </w:t>
            </w:r>
            <w:proofErr w:type="spellStart"/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метапредметных</w:t>
            </w:r>
            <w:proofErr w:type="spellEnd"/>
            <w:r w:rsidRPr="00E23A5B">
              <w:rPr>
                <w:b/>
                <w:bCs/>
                <w:color w:val="000000"/>
                <w:sz w:val="28"/>
                <w:szCs w:val="28"/>
              </w:rPr>
              <w:t>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действительности;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использование основных интеллектуальных операций: постановки задачи,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генерировать идеи и определять средства, необходимые для их реализации;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53D5E">
              <w:rPr>
                <w:b/>
                <w:color w:val="000000"/>
                <w:sz w:val="28"/>
                <w:szCs w:val="28"/>
              </w:rPr>
              <w:t>−−</w:t>
            </w:r>
            <w:r w:rsidRPr="00E23A5B">
              <w:rPr>
                <w:color w:val="000000"/>
                <w:sz w:val="28"/>
                <w:szCs w:val="28"/>
              </w:rPr>
              <w:t xml:space="preserve"> умение анализировать и представлять информацию в различных видах;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E24CB1" w:rsidRPr="00FA4FA8" w:rsidRDefault="00E24CB1" w:rsidP="00D503EC">
            <w:pPr>
              <w:pStyle w:val="afd"/>
              <w:spacing w:line="276" w:lineRule="auto"/>
              <w:ind w:left="153"/>
              <w:jc w:val="both"/>
              <w:rPr>
                <w:iCs/>
                <w:sz w:val="28"/>
                <w:szCs w:val="28"/>
              </w:rPr>
            </w:pP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</w:t>
            </w:r>
            <w:r w:rsidRPr="000A7629">
              <w:rPr>
                <w:sz w:val="28"/>
                <w:szCs w:val="28"/>
              </w:rPr>
              <w:lastRenderedPageBreak/>
              <w:t>ситуациях</w:t>
            </w:r>
          </w:p>
          <w:p w:rsidR="00E24CB1" w:rsidRPr="000A762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Pr="00CD7449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</w:t>
            </w:r>
            <w:r w:rsidRPr="000A7629">
              <w:rPr>
                <w:sz w:val="28"/>
                <w:szCs w:val="28"/>
              </w:rPr>
              <w:lastRenderedPageBreak/>
              <w:t>действовать в чрезвычайных ситуациях.</w:t>
            </w: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 работа, лабораторная работа, подготовка сообщений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  <w:tr w:rsidR="00E24CB1" w:rsidTr="00D503EC">
        <w:tc>
          <w:tcPr>
            <w:tcW w:w="3696" w:type="dxa"/>
          </w:tcPr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lastRenderedPageBreak/>
              <w:t>•</w:t>
            </w:r>
            <w:r w:rsidRPr="00E23A5B">
              <w:rPr>
                <w:b/>
                <w:bCs/>
                <w:i/>
                <w:iCs/>
                <w:color w:val="000000"/>
                <w:sz w:val="28"/>
                <w:szCs w:val="28"/>
              </w:rPr>
              <w:t>предметных: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представлений о роли и месте физики в современной научной картине мира;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основными методами научного познания, используемыми в физике: наблюдение, описание, измерение, эксперимент; умения обрабатывать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решать физические задачи;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системы знаний об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 xml:space="preserve">−− владение умениями выдвигать гипотезы на основе знания основополагающих физических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закономерностей и законов, проверять их экспериментальными средствами, формулируя цель исследования;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E24CB1" w:rsidRPr="00E23A5B" w:rsidRDefault="00E24CB1" w:rsidP="00D503E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23A5B">
              <w:rPr>
                <w:color w:val="000000"/>
                <w:sz w:val="28"/>
                <w:szCs w:val="28"/>
              </w:rPr>
              <w:t>−− </w:t>
            </w:r>
            <w:proofErr w:type="spellStart"/>
            <w:r w:rsidRPr="00E23A5B"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E23A5B">
              <w:rPr>
                <w:color w:val="000000"/>
                <w:sz w:val="28"/>
                <w:szCs w:val="28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</w:t>
            </w:r>
            <w:r w:rsidRPr="00E23A5B">
              <w:rPr>
                <w:color w:val="000000"/>
                <w:sz w:val="28"/>
                <w:szCs w:val="28"/>
              </w:rPr>
              <w:lastRenderedPageBreak/>
              <w:t>экологической безопасности.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696" w:type="dxa"/>
          </w:tcPr>
          <w:p w:rsidR="00E24CB1" w:rsidRPr="00764F0D" w:rsidRDefault="00E24CB1" w:rsidP="00D503EC">
            <w:pPr>
              <w:pStyle w:val="afd"/>
              <w:spacing w:line="276" w:lineRule="auto"/>
              <w:ind w:left="153"/>
              <w:jc w:val="both"/>
              <w:rPr>
                <w:sz w:val="28"/>
                <w:szCs w:val="28"/>
              </w:rPr>
            </w:pPr>
          </w:p>
          <w:p w:rsidR="00E24CB1" w:rsidRPr="00FA4FA8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ab/>
            </w:r>
          </w:p>
          <w:p w:rsidR="00E24CB1" w:rsidRPr="000A762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FA4FA8">
              <w:rPr>
                <w:sz w:val="28"/>
                <w:szCs w:val="28"/>
              </w:rPr>
              <w:t>.</w:t>
            </w:r>
            <w:r w:rsidRPr="000A7629">
              <w:rPr>
                <w:sz w:val="28"/>
                <w:szCs w:val="28"/>
              </w:rPr>
              <w:t>ОК 03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 xml:space="preserve">ланировать и реализовывать собственное профессиональное и </w:t>
            </w:r>
            <w:r w:rsidRPr="000A7629">
              <w:rPr>
                <w:sz w:val="28"/>
                <w:szCs w:val="28"/>
              </w:rPr>
              <w:lastRenderedPageBreak/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E24CB1" w:rsidRPr="000A762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06</w:t>
            </w:r>
            <w:proofErr w:type="gramStart"/>
            <w:r w:rsidRPr="000A7629">
              <w:rPr>
                <w:sz w:val="28"/>
                <w:szCs w:val="28"/>
              </w:rPr>
              <w:tab/>
              <w:t>П</w:t>
            </w:r>
            <w:proofErr w:type="gramEnd"/>
            <w:r w:rsidRPr="000A7629">
              <w:rPr>
                <w:sz w:val="28"/>
                <w:szCs w:val="28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E24CB1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  <w:r w:rsidRPr="000A7629">
              <w:rPr>
                <w:sz w:val="28"/>
                <w:szCs w:val="28"/>
              </w:rPr>
              <w:t>ОК 07</w:t>
            </w:r>
            <w:proofErr w:type="gramStart"/>
            <w:r w:rsidRPr="000A7629">
              <w:rPr>
                <w:sz w:val="28"/>
                <w:szCs w:val="28"/>
              </w:rPr>
              <w:tab/>
              <w:t>С</w:t>
            </w:r>
            <w:proofErr w:type="gramEnd"/>
            <w:r w:rsidRPr="000A7629">
              <w:rPr>
                <w:sz w:val="28"/>
                <w:szCs w:val="28"/>
              </w:rPr>
              <w:t xml:space="preserve">одействовать сохранению окружающей </w:t>
            </w:r>
            <w:r w:rsidRPr="000A7629">
              <w:rPr>
                <w:sz w:val="28"/>
                <w:szCs w:val="28"/>
              </w:rPr>
              <w:lastRenderedPageBreak/>
              <w:t>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tbl>
            <w:tblPr>
              <w:tblpPr w:leftFromText="181" w:rightFromText="181" w:vertAnchor="text" w:horzAnchor="margin" w:tblpXSpec="center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70"/>
            </w:tblGrid>
            <w:tr w:rsidR="00E24CB1" w:rsidRPr="00691DCD" w:rsidTr="00E24CB1">
              <w:trPr>
                <w:trHeight w:val="1298"/>
              </w:trPr>
              <w:tc>
                <w:tcPr>
                  <w:tcW w:w="9571" w:type="dxa"/>
                </w:tcPr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Cs/>
                      <w:sz w:val="28"/>
                      <w:szCs w:val="28"/>
                    </w:rPr>
                  </w:pPr>
                  <w:bookmarkStart w:id="0" w:name="_GoBack"/>
                  <w:r w:rsidRPr="00691DCD">
                    <w:rPr>
                      <w:rFonts w:eastAsia="Calibri"/>
                      <w:bCs/>
                      <w:iCs/>
                      <w:sz w:val="28"/>
                      <w:szCs w:val="28"/>
                    </w:rPr>
                    <w:t>ПК 1.1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</w:rPr>
                  </w:pPr>
                  <w:r w:rsidRPr="00691DCD">
                    <w:rPr>
                      <w:bCs/>
                      <w:iCs/>
                      <w:sz w:val="28"/>
                      <w:szCs w:val="28"/>
                    </w:rPr>
                    <w:t>Осуществлять диагностику систем, узлов и механизмов автомобильных двигателей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Cs/>
                      <w:sz w:val="28"/>
                      <w:szCs w:val="28"/>
                    </w:rPr>
                  </w:pPr>
                  <w:r w:rsidRPr="00691DCD">
                    <w:rPr>
                      <w:rFonts w:eastAsia="Calibri"/>
                      <w:bCs/>
                      <w:iCs/>
                      <w:sz w:val="28"/>
                      <w:szCs w:val="28"/>
                    </w:rPr>
                    <w:t>ПК 2.1</w:t>
                  </w:r>
                </w:p>
                <w:p w:rsidR="00E24CB1" w:rsidRPr="00691DCD" w:rsidRDefault="00E24CB1" w:rsidP="00C97A32">
                  <w:pPr>
                    <w:keepNext/>
                    <w:jc w:val="both"/>
                    <w:outlineLvl w:val="1"/>
                    <w:rPr>
                      <w:rFonts w:eastAsia="Calibri"/>
                      <w:bCs/>
                      <w:i/>
                      <w:iCs/>
                      <w:sz w:val="28"/>
                      <w:szCs w:val="28"/>
                    </w:rPr>
                  </w:pPr>
                  <w:r w:rsidRPr="00691DCD">
                    <w:rPr>
                      <w:bCs/>
                      <w:iCs/>
                      <w:sz w:val="28"/>
                      <w:szCs w:val="28"/>
                    </w:rPr>
                    <w:t>Осуществлять диагностику электрооборудования и электронных систем автомобилей</w:t>
                  </w:r>
                </w:p>
              </w:tc>
            </w:tr>
            <w:bookmarkEnd w:id="0"/>
          </w:tbl>
          <w:p w:rsidR="00E24CB1" w:rsidRPr="00CD7449" w:rsidRDefault="00E24CB1" w:rsidP="00D503EC">
            <w:pPr>
              <w:spacing w:line="276" w:lineRule="auto"/>
              <w:ind w:left="153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  <w:r>
              <w:rPr>
                <w:bCs/>
                <w:sz w:val="28"/>
                <w:szCs w:val="28"/>
              </w:rPr>
              <w:t>, рефераты,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Практическая работа, лабораторная работа, </w:t>
            </w:r>
            <w:r>
              <w:rPr>
                <w:bCs/>
                <w:sz w:val="28"/>
                <w:szCs w:val="28"/>
              </w:rPr>
              <w:lastRenderedPageBreak/>
              <w:t>подготовка сообщений</w:t>
            </w:r>
          </w:p>
          <w:p w:rsidR="00E24CB1" w:rsidRDefault="00E24CB1" w:rsidP="00D503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76682">
              <w:rPr>
                <w:sz w:val="28"/>
                <w:szCs w:val="28"/>
              </w:rPr>
              <w:t>Тестирование индивидуальное</w:t>
            </w:r>
          </w:p>
        </w:tc>
      </w:tr>
    </w:tbl>
    <w:p w:rsidR="00D503EC" w:rsidRDefault="00D503EC" w:rsidP="00D50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445AD" w:rsidRDefault="003445AD"/>
    <w:sectPr w:rsidR="003445AD" w:rsidSect="00D503E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FD3" w:rsidRDefault="00836FD3" w:rsidP="00870FAF">
      <w:r>
        <w:separator/>
      </w:r>
    </w:p>
  </w:endnote>
  <w:endnote w:type="continuationSeparator" w:id="0">
    <w:p w:rsidR="00836FD3" w:rsidRDefault="00836FD3" w:rsidP="0087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1" w:rsidRDefault="00E24CB1" w:rsidP="00D503EC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24CB1" w:rsidRDefault="00E24CB1" w:rsidP="00D503EC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CB1" w:rsidRDefault="00E24CB1" w:rsidP="00D503EC">
    <w:pPr>
      <w:pStyle w:val="af2"/>
      <w:framePr w:wrap="around" w:vAnchor="text" w:hAnchor="page" w:x="5431" w:y="168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7810B3">
      <w:rPr>
        <w:rStyle w:val="af4"/>
        <w:noProof/>
      </w:rPr>
      <w:t>27</w:t>
    </w:r>
    <w:r>
      <w:rPr>
        <w:rStyle w:val="af4"/>
      </w:rPr>
      <w:fldChar w:fldCharType="end"/>
    </w:r>
  </w:p>
  <w:p w:rsidR="00E24CB1" w:rsidRDefault="00E24CB1" w:rsidP="00D503EC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FD3" w:rsidRDefault="00836FD3" w:rsidP="00870FAF">
      <w:r>
        <w:separator/>
      </w:r>
    </w:p>
  </w:footnote>
  <w:footnote w:type="continuationSeparator" w:id="0">
    <w:p w:rsidR="00836FD3" w:rsidRDefault="00836FD3" w:rsidP="00870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3EC"/>
    <w:rsid w:val="00087C5E"/>
    <w:rsid w:val="003445AD"/>
    <w:rsid w:val="003B4F26"/>
    <w:rsid w:val="0057285E"/>
    <w:rsid w:val="007810B3"/>
    <w:rsid w:val="00836FD3"/>
    <w:rsid w:val="00870FAF"/>
    <w:rsid w:val="008D487B"/>
    <w:rsid w:val="00A22E9F"/>
    <w:rsid w:val="00A74F23"/>
    <w:rsid w:val="00B760D2"/>
    <w:rsid w:val="00BB5EA8"/>
    <w:rsid w:val="00C22ACD"/>
    <w:rsid w:val="00C97A32"/>
    <w:rsid w:val="00D2207A"/>
    <w:rsid w:val="00D503EC"/>
    <w:rsid w:val="00DB65D1"/>
    <w:rsid w:val="00E24CB1"/>
    <w:rsid w:val="00EE6F7B"/>
    <w:rsid w:val="00F7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03E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D503EC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503E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03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503E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paragraph" w:styleId="a4">
    <w:name w:val="Normal (Web)"/>
    <w:basedOn w:val="a"/>
    <w:uiPriority w:val="99"/>
    <w:rsid w:val="00D503EC"/>
    <w:pPr>
      <w:spacing w:before="100" w:beforeAutospacing="1" w:after="100" w:afterAutospacing="1"/>
    </w:pPr>
  </w:style>
  <w:style w:type="paragraph" w:styleId="21">
    <w:name w:val="List 2"/>
    <w:basedOn w:val="a"/>
    <w:rsid w:val="00D503EC"/>
    <w:pPr>
      <w:ind w:left="566" w:hanging="283"/>
    </w:pPr>
  </w:style>
  <w:style w:type="paragraph" w:styleId="22">
    <w:name w:val="Body Text Indent 2"/>
    <w:basedOn w:val="a"/>
    <w:link w:val="23"/>
    <w:rsid w:val="00D503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503EC"/>
    <w:rPr>
      <w:b/>
      <w:bCs/>
    </w:rPr>
  </w:style>
  <w:style w:type="character" w:customStyle="1" w:styleId="a6">
    <w:name w:val="Текст сноски Знак"/>
    <w:basedOn w:val="a0"/>
    <w:link w:val="a7"/>
    <w:semiHidden/>
    <w:rsid w:val="00D503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rsid w:val="00D503EC"/>
    <w:rPr>
      <w:sz w:val="20"/>
      <w:szCs w:val="20"/>
    </w:rPr>
  </w:style>
  <w:style w:type="character" w:customStyle="1" w:styleId="a8">
    <w:name w:val="Текст выноски Знак"/>
    <w:basedOn w:val="a0"/>
    <w:link w:val="a9"/>
    <w:semiHidden/>
    <w:rsid w:val="00D503E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semiHidden/>
    <w:rsid w:val="00D503E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D503E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503EC"/>
    <w:pPr>
      <w:spacing w:after="120"/>
    </w:pPr>
  </w:style>
  <w:style w:type="character" w:customStyle="1" w:styleId="ab">
    <w:name w:val="Основной текст Знак"/>
    <w:basedOn w:val="a0"/>
    <w:link w:val="aa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D503E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03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link w:val="af"/>
    <w:semiHidden/>
    <w:rsid w:val="00D503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c"/>
    <w:next w:val="ac"/>
    <w:link w:val="ae"/>
    <w:semiHidden/>
    <w:rsid w:val="00D503EC"/>
    <w:rPr>
      <w:b/>
      <w:bCs/>
    </w:rPr>
  </w:style>
  <w:style w:type="table" w:styleId="af0">
    <w:name w:val="Table Grid"/>
    <w:basedOn w:val="a1"/>
    <w:rsid w:val="00D50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D503EC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2">
    <w:name w:val="footer"/>
    <w:basedOn w:val="a"/>
    <w:link w:val="af3"/>
    <w:rsid w:val="00D503E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D503EC"/>
  </w:style>
  <w:style w:type="paragraph" w:styleId="af5">
    <w:name w:val="header"/>
    <w:basedOn w:val="a"/>
    <w:link w:val="af6"/>
    <w:rsid w:val="00D503EC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D50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D503EC"/>
    <w:rPr>
      <w:color w:val="0000FF"/>
      <w:u w:val="single"/>
    </w:rPr>
  </w:style>
  <w:style w:type="character" w:styleId="af8">
    <w:name w:val="Emphasis"/>
    <w:basedOn w:val="a0"/>
    <w:uiPriority w:val="20"/>
    <w:qFormat/>
    <w:rsid w:val="00D503EC"/>
    <w:rPr>
      <w:i/>
      <w:iCs/>
    </w:rPr>
  </w:style>
  <w:style w:type="paragraph" w:styleId="af9">
    <w:name w:val="Title"/>
    <w:basedOn w:val="a"/>
    <w:link w:val="afa"/>
    <w:qFormat/>
    <w:rsid w:val="00D503EC"/>
    <w:pPr>
      <w:jc w:val="center"/>
    </w:pPr>
    <w:rPr>
      <w:sz w:val="28"/>
      <w:szCs w:val="20"/>
    </w:rPr>
  </w:style>
  <w:style w:type="character" w:customStyle="1" w:styleId="afa">
    <w:name w:val="Название Знак"/>
    <w:basedOn w:val="a0"/>
    <w:link w:val="af9"/>
    <w:rsid w:val="00D50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Subtitle"/>
    <w:basedOn w:val="a"/>
    <w:link w:val="afc"/>
    <w:qFormat/>
    <w:rsid w:val="00D503EC"/>
    <w:pPr>
      <w:jc w:val="center"/>
    </w:pPr>
    <w:rPr>
      <w:sz w:val="28"/>
      <w:szCs w:val="20"/>
    </w:rPr>
  </w:style>
  <w:style w:type="character" w:customStyle="1" w:styleId="afc">
    <w:name w:val="Подзаголовок Знак"/>
    <w:basedOn w:val="a0"/>
    <w:link w:val="afb"/>
    <w:rsid w:val="00D50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List Paragraph"/>
    <w:basedOn w:val="a"/>
    <w:uiPriority w:val="34"/>
    <w:qFormat/>
    <w:rsid w:val="00D503EC"/>
    <w:pPr>
      <w:ind w:left="720"/>
      <w:contextualSpacing/>
    </w:pPr>
  </w:style>
  <w:style w:type="character" w:customStyle="1" w:styleId="apple-style-span">
    <w:name w:val="apple-style-span"/>
    <w:basedOn w:val="a0"/>
    <w:rsid w:val="00D503EC"/>
  </w:style>
  <w:style w:type="character" w:customStyle="1" w:styleId="apple-converted-space">
    <w:name w:val="apple-converted-space"/>
    <w:basedOn w:val="a0"/>
    <w:rsid w:val="00D503EC"/>
  </w:style>
  <w:style w:type="character" w:customStyle="1" w:styleId="26">
    <w:name w:val="Основной текст (2)"/>
    <w:basedOn w:val="a0"/>
    <w:rsid w:val="00D503E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Default">
    <w:name w:val="Default"/>
    <w:rsid w:val="00F7623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fe">
    <w:name w:val="Intense Reference"/>
    <w:basedOn w:val="a0"/>
    <w:uiPriority w:val="32"/>
    <w:qFormat/>
    <w:rsid w:val="00DB65D1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5</cp:revision>
  <dcterms:created xsi:type="dcterms:W3CDTF">2024-06-09T09:26:00Z</dcterms:created>
  <dcterms:modified xsi:type="dcterms:W3CDTF">2024-06-17T09:29:00Z</dcterms:modified>
</cp:coreProperties>
</file>